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B69" w:rsidRPr="009664B8" w:rsidRDefault="00FF4ACA" w:rsidP="00A27B69">
      <w:pPr>
        <w:ind w:right="5103"/>
        <w:rPr>
          <w:szCs w:val="20"/>
        </w:rPr>
      </w:pPr>
      <w:r w:rsidRPr="009664B8">
        <w:rPr>
          <w:szCs w:val="20"/>
        </w:rPr>
        <w:t>ПРОЕКТ</w:t>
      </w:r>
    </w:p>
    <w:p w:rsidR="00B15C1C" w:rsidRPr="009664B8" w:rsidRDefault="00B15C1C" w:rsidP="006A32B3">
      <w:pPr>
        <w:jc w:val="both"/>
        <w:rPr>
          <w:color w:val="000000"/>
          <w:lang w:eastAsia="en-US"/>
        </w:rPr>
      </w:pPr>
    </w:p>
    <w:p w:rsidR="002B3E75" w:rsidRPr="009664B8" w:rsidRDefault="002B3E75" w:rsidP="002B3E75">
      <w:pPr>
        <w:widowControl w:val="0"/>
        <w:tabs>
          <w:tab w:val="left" w:pos="4820"/>
        </w:tabs>
        <w:suppressAutoHyphens/>
        <w:autoSpaceDE w:val="0"/>
        <w:autoSpaceDN w:val="0"/>
        <w:ind w:right="4819"/>
        <w:jc w:val="both"/>
      </w:pPr>
      <w:r w:rsidRPr="009664B8">
        <w:t>О внесении изменений в приложение к постановлению администрации района от 25.11.2021 № 2086 «Об утверждении муниципальной программы «Развитие физической культуры и спорта в Нижневартовском районе»</w:t>
      </w:r>
    </w:p>
    <w:p w:rsidR="002B3E75" w:rsidRPr="009664B8" w:rsidRDefault="002B3E75" w:rsidP="002B3E75">
      <w:pPr>
        <w:tabs>
          <w:tab w:val="left" w:pos="1965"/>
        </w:tabs>
        <w:adjustRightInd w:val="0"/>
        <w:ind w:firstLine="709"/>
        <w:jc w:val="both"/>
        <w:outlineLvl w:val="0"/>
        <w:rPr>
          <w:b/>
        </w:rPr>
      </w:pPr>
      <w:r w:rsidRPr="009664B8">
        <w:rPr>
          <w:b/>
        </w:rPr>
        <w:tab/>
      </w:r>
    </w:p>
    <w:p w:rsidR="002B3E75" w:rsidRPr="009664B8" w:rsidRDefault="002B3E75" w:rsidP="002B3E75">
      <w:pPr>
        <w:autoSpaceDE w:val="0"/>
        <w:autoSpaceDN w:val="0"/>
        <w:adjustRightInd w:val="0"/>
        <w:ind w:firstLine="709"/>
        <w:jc w:val="both"/>
        <w:rPr>
          <w:rFonts w:eastAsia="Calibri"/>
          <w:lang w:eastAsia="en-US"/>
        </w:rPr>
      </w:pPr>
      <w:r w:rsidRPr="009664B8">
        <w:t>В соответствии со статьей 179 Бюджетного кодекса Российской Федерации, постановлением администрации района от 17.09.2021 № 1663                  «О порядке разработки и реализации муниципальных программ Нижневартовского района»,</w:t>
      </w:r>
      <w:r w:rsidRPr="009664B8">
        <w:rPr>
          <w:rFonts w:eastAsia="Calibri"/>
          <w:lang w:eastAsia="en-US"/>
        </w:rPr>
        <w:t xml:space="preserve"> с целью уточнения объемов финансирования мероприятий муниципальной программы:</w:t>
      </w:r>
    </w:p>
    <w:p w:rsidR="002B3E75" w:rsidRPr="009664B8" w:rsidRDefault="002B3E75" w:rsidP="002B3E75">
      <w:pPr>
        <w:widowControl w:val="0"/>
        <w:suppressAutoHyphens/>
        <w:autoSpaceDE w:val="0"/>
        <w:autoSpaceDN w:val="0"/>
        <w:ind w:firstLine="709"/>
        <w:jc w:val="both"/>
        <w:rPr>
          <w:szCs w:val="20"/>
        </w:rPr>
      </w:pPr>
    </w:p>
    <w:p w:rsidR="002B3E75" w:rsidRPr="009664B8" w:rsidRDefault="002B3E75" w:rsidP="002B3E75">
      <w:pPr>
        <w:widowControl w:val="0"/>
        <w:suppressAutoHyphens/>
        <w:autoSpaceDE w:val="0"/>
        <w:autoSpaceDN w:val="0"/>
        <w:ind w:firstLine="709"/>
        <w:jc w:val="both"/>
      </w:pPr>
      <w:r w:rsidRPr="009664B8">
        <w:t>1. Внести в приложение к постановлению администрации района                            от 25.11.2021 № 2086 «Об утверждении муниципальной программы «Развитие физической культуры и спорта в Нижневартовском районе» (с изменениями                от 09.03.2022 № 379, от 21.</w:t>
      </w:r>
      <w:bookmarkStart w:id="0" w:name="_GoBack"/>
      <w:bookmarkEnd w:id="0"/>
      <w:r w:rsidRPr="009664B8">
        <w:t xml:space="preserve">03.2022 № 545, от 16.05.2022 № 1068, от 29.06.2022               № 1422, от 01.09.2022 № 1845, от 08.11.2022 № 2227, от 30.12.2022 № 2674,                      от 09.01.2023 № 8, от 17.02.2023 № 159, от 28.02.2023 № 187, от 22.03.2023 </w:t>
      </w:r>
      <w:r w:rsidR="000F4AEC" w:rsidRPr="009664B8">
        <w:t xml:space="preserve">                            </w:t>
      </w:r>
      <w:r w:rsidRPr="009664B8">
        <w:t>№ 269, от 12.05.2023 № 463</w:t>
      </w:r>
      <w:r w:rsidR="00FF4ACA" w:rsidRPr="009664B8">
        <w:t>, от 18.08.2023 № 787</w:t>
      </w:r>
      <w:r w:rsidRPr="009664B8">
        <w:t xml:space="preserve">) следующие изменения: </w:t>
      </w:r>
    </w:p>
    <w:p w:rsidR="002B3E75" w:rsidRPr="009664B8" w:rsidRDefault="002B3E75" w:rsidP="002B3E75">
      <w:pPr>
        <w:ind w:firstLine="708"/>
        <w:jc w:val="both"/>
      </w:pPr>
      <w:r w:rsidRPr="009664B8">
        <w:t>1.</w:t>
      </w:r>
      <w:r w:rsidR="0069509A" w:rsidRPr="009664B8">
        <w:t>1</w:t>
      </w:r>
      <w:r w:rsidRPr="009664B8">
        <w:t>. Приложение 1 изложить в нов</w:t>
      </w:r>
      <w:r w:rsidR="007902CA" w:rsidRPr="009664B8">
        <w:t>ой редакции согласно приложению</w:t>
      </w:r>
      <w:r w:rsidRPr="009664B8">
        <w:t xml:space="preserve">. </w:t>
      </w:r>
    </w:p>
    <w:p w:rsidR="002B3E75" w:rsidRPr="009664B8" w:rsidRDefault="002B3E75" w:rsidP="002B3E75">
      <w:pPr>
        <w:ind w:firstLine="708"/>
        <w:jc w:val="both"/>
      </w:pPr>
      <w:r w:rsidRPr="009664B8">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8" w:history="1">
        <w:r w:rsidRPr="009664B8">
          <w:rPr>
            <w:rStyle w:val="af9"/>
            <w:color w:val="auto"/>
            <w:u w:val="none"/>
          </w:rPr>
          <w:t>www.nvraion.ru</w:t>
        </w:r>
      </w:hyperlink>
      <w:r w:rsidRPr="009664B8">
        <w:t>.</w:t>
      </w:r>
    </w:p>
    <w:p w:rsidR="002B3E75" w:rsidRPr="009664B8" w:rsidRDefault="002B3E75" w:rsidP="002B3E75">
      <w:pPr>
        <w:tabs>
          <w:tab w:val="left" w:pos="0"/>
        </w:tabs>
        <w:ind w:firstLine="709"/>
        <w:jc w:val="both"/>
        <w:rPr>
          <w:szCs w:val="20"/>
        </w:rPr>
      </w:pPr>
      <w:r w:rsidRPr="009664B8">
        <w:rPr>
          <w:szCs w:val="20"/>
        </w:rPr>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2B3E75" w:rsidRPr="009664B8" w:rsidRDefault="002B3E75" w:rsidP="002B3E75">
      <w:pPr>
        <w:ind w:firstLine="709"/>
        <w:jc w:val="both"/>
      </w:pPr>
      <w:r w:rsidRPr="009664B8">
        <w:t>4. Постановление вступает в силу после его официального опубликования (обнародования).</w:t>
      </w:r>
    </w:p>
    <w:p w:rsidR="002B3E75" w:rsidRPr="009664B8" w:rsidRDefault="002B3E75" w:rsidP="002B3E75">
      <w:pPr>
        <w:ind w:firstLine="709"/>
        <w:jc w:val="both"/>
      </w:pPr>
      <w:r w:rsidRPr="009664B8">
        <w:t>5. Контроль за выполнением постановления возложить на исполняющего обязанности начальника управления культуры и спорта администрации района А.М.</w:t>
      </w:r>
      <w:r w:rsidR="000F4AEC" w:rsidRPr="009664B8">
        <w:t xml:space="preserve"> </w:t>
      </w:r>
      <w:r w:rsidRPr="009664B8">
        <w:t>Чорич</w:t>
      </w:r>
      <w:r w:rsidR="004E5C41" w:rsidRPr="009664B8">
        <w:t>.</w:t>
      </w:r>
    </w:p>
    <w:p w:rsidR="0069509A" w:rsidRPr="009664B8" w:rsidRDefault="0069509A" w:rsidP="00894A21">
      <w:pPr>
        <w:tabs>
          <w:tab w:val="left" w:pos="0"/>
          <w:tab w:val="left" w:pos="8627"/>
        </w:tabs>
        <w:jc w:val="both"/>
        <w:rPr>
          <w:rFonts w:eastAsia="Calibri"/>
          <w:lang w:eastAsia="en-US"/>
        </w:rPr>
      </w:pPr>
    </w:p>
    <w:p w:rsidR="0069509A" w:rsidRPr="009664B8" w:rsidRDefault="002365BD" w:rsidP="00894A21">
      <w:pPr>
        <w:tabs>
          <w:tab w:val="left" w:pos="0"/>
          <w:tab w:val="left" w:pos="8627"/>
        </w:tabs>
        <w:jc w:val="both"/>
        <w:rPr>
          <w:rFonts w:eastAsia="Calibri"/>
          <w:lang w:eastAsia="en-US"/>
        </w:rPr>
        <w:sectPr w:rsidR="0069509A" w:rsidRPr="009664B8" w:rsidSect="0069509A">
          <w:headerReference w:type="default" r:id="rId9"/>
          <w:pgSz w:w="11906" w:h="16838"/>
          <w:pgMar w:top="426" w:right="1134" w:bottom="1701" w:left="1134" w:header="720" w:footer="720" w:gutter="0"/>
          <w:cols w:space="720"/>
          <w:docGrid w:linePitch="381"/>
        </w:sectPr>
      </w:pPr>
      <w:r w:rsidRPr="009664B8">
        <w:rPr>
          <w:rFonts w:eastAsia="Calibri"/>
          <w:lang w:eastAsia="en-US"/>
        </w:rPr>
        <w:t>Глава района                                                                                        Б.А. Саломатин</w:t>
      </w:r>
    </w:p>
    <w:p w:rsidR="002B3E75" w:rsidRPr="009664B8" w:rsidRDefault="002B3E75" w:rsidP="002B3E75">
      <w:pPr>
        <w:ind w:left="10348"/>
      </w:pPr>
      <w:r w:rsidRPr="009664B8">
        <w:lastRenderedPageBreak/>
        <w:t>Приложение к постановлению</w:t>
      </w:r>
    </w:p>
    <w:p w:rsidR="002B3E75" w:rsidRPr="009664B8" w:rsidRDefault="002B3E75" w:rsidP="002B3E75">
      <w:pPr>
        <w:ind w:left="10348"/>
      </w:pPr>
      <w:r w:rsidRPr="009664B8">
        <w:t>администрации района</w:t>
      </w:r>
    </w:p>
    <w:p w:rsidR="002B3E75" w:rsidRPr="009664B8" w:rsidRDefault="002B3E75" w:rsidP="0069509A">
      <w:pPr>
        <w:ind w:left="10348"/>
      </w:pPr>
      <w:r w:rsidRPr="009664B8">
        <w:t xml:space="preserve">от </w:t>
      </w:r>
    </w:p>
    <w:p w:rsidR="002B3E75" w:rsidRPr="009664B8" w:rsidRDefault="002B3E75" w:rsidP="002B3E75">
      <w:pPr>
        <w:jc w:val="right"/>
      </w:pPr>
      <w:r w:rsidRPr="009664B8">
        <w:t>«Приложение 1</w:t>
      </w:r>
    </w:p>
    <w:p w:rsidR="002B3E75" w:rsidRPr="009664B8" w:rsidRDefault="002B3E75" w:rsidP="002B3E75"/>
    <w:p w:rsidR="002B3E75" w:rsidRPr="009664B8" w:rsidRDefault="002B3E75" w:rsidP="002B3E75">
      <w:pPr>
        <w:jc w:val="center"/>
        <w:rPr>
          <w:b/>
        </w:rPr>
      </w:pPr>
      <w:r w:rsidRPr="009664B8">
        <w:rPr>
          <w:b/>
        </w:rPr>
        <w:t>Распределение финансовых ресурсов муниципальной программы (по годам)</w:t>
      </w:r>
    </w:p>
    <w:p w:rsidR="002B3E75" w:rsidRPr="009664B8" w:rsidRDefault="002B3E75" w:rsidP="002B3E75"/>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1"/>
        <w:gridCol w:w="2429"/>
        <w:gridCol w:w="1808"/>
        <w:gridCol w:w="1744"/>
        <w:gridCol w:w="1275"/>
        <w:gridCol w:w="1142"/>
        <w:gridCol w:w="1473"/>
        <w:gridCol w:w="1066"/>
        <w:gridCol w:w="1118"/>
        <w:gridCol w:w="1264"/>
      </w:tblGrid>
      <w:tr w:rsidR="002B3E75" w:rsidRPr="009664B8" w:rsidTr="00F72FFD">
        <w:trPr>
          <w:trHeight w:val="225"/>
        </w:trPr>
        <w:tc>
          <w:tcPr>
            <w:tcW w:w="426" w:type="pct"/>
            <w:vMerge w:val="restart"/>
            <w:shd w:val="clear" w:color="auto" w:fill="auto"/>
          </w:tcPr>
          <w:p w:rsidR="002B3E75" w:rsidRPr="009664B8" w:rsidRDefault="002B3E75" w:rsidP="002B3E75">
            <w:pPr>
              <w:jc w:val="center"/>
              <w:rPr>
                <w:b/>
                <w:sz w:val="24"/>
                <w:szCs w:val="24"/>
              </w:rPr>
            </w:pPr>
            <w:r w:rsidRPr="009664B8">
              <w:rPr>
                <w:b/>
                <w:sz w:val="24"/>
                <w:szCs w:val="24"/>
              </w:rPr>
              <w:t>Номер струк</w:t>
            </w:r>
          </w:p>
          <w:p w:rsidR="002B3E75" w:rsidRPr="009664B8" w:rsidRDefault="002B3E75" w:rsidP="002B3E75">
            <w:pPr>
              <w:jc w:val="center"/>
              <w:rPr>
                <w:b/>
                <w:sz w:val="24"/>
                <w:szCs w:val="24"/>
              </w:rPr>
            </w:pPr>
            <w:r w:rsidRPr="009664B8">
              <w:rPr>
                <w:b/>
                <w:sz w:val="24"/>
                <w:szCs w:val="24"/>
              </w:rPr>
              <w:t>турного элемента</w:t>
            </w:r>
          </w:p>
        </w:tc>
        <w:tc>
          <w:tcPr>
            <w:tcW w:w="834" w:type="pct"/>
            <w:vMerge w:val="restart"/>
            <w:shd w:val="clear" w:color="auto" w:fill="auto"/>
          </w:tcPr>
          <w:p w:rsidR="002B3E75" w:rsidRPr="009664B8" w:rsidRDefault="002B3E75" w:rsidP="002B3E75">
            <w:pPr>
              <w:jc w:val="center"/>
              <w:rPr>
                <w:b/>
                <w:sz w:val="24"/>
                <w:szCs w:val="24"/>
              </w:rPr>
            </w:pPr>
            <w:r w:rsidRPr="009664B8">
              <w:rPr>
                <w:b/>
                <w:sz w:val="24"/>
                <w:szCs w:val="24"/>
              </w:rPr>
              <w:t>Структурный элемент муниципальной программы</w:t>
            </w:r>
          </w:p>
        </w:tc>
        <w:tc>
          <w:tcPr>
            <w:tcW w:w="621" w:type="pct"/>
            <w:vMerge w:val="restart"/>
            <w:shd w:val="clear" w:color="auto" w:fill="auto"/>
          </w:tcPr>
          <w:p w:rsidR="002B3E75" w:rsidRPr="009664B8" w:rsidRDefault="002B3E75" w:rsidP="002B3E75">
            <w:pPr>
              <w:jc w:val="center"/>
              <w:rPr>
                <w:b/>
                <w:sz w:val="24"/>
                <w:szCs w:val="24"/>
              </w:rPr>
            </w:pPr>
            <w:r w:rsidRPr="009664B8">
              <w:rPr>
                <w:b/>
                <w:sz w:val="24"/>
                <w:szCs w:val="24"/>
              </w:rPr>
              <w:t>Ответствен</w:t>
            </w:r>
          </w:p>
          <w:p w:rsidR="002B3E75" w:rsidRPr="009664B8" w:rsidRDefault="002B3E75" w:rsidP="002B3E75">
            <w:pPr>
              <w:jc w:val="center"/>
              <w:rPr>
                <w:b/>
                <w:sz w:val="24"/>
                <w:szCs w:val="24"/>
              </w:rPr>
            </w:pPr>
            <w:r w:rsidRPr="009664B8">
              <w:rPr>
                <w:b/>
                <w:sz w:val="24"/>
                <w:szCs w:val="24"/>
              </w:rPr>
              <w:t>ный исполнитель/</w:t>
            </w:r>
          </w:p>
          <w:p w:rsidR="002B3E75" w:rsidRPr="009664B8" w:rsidRDefault="002B3E75" w:rsidP="002B3E75">
            <w:pPr>
              <w:jc w:val="center"/>
              <w:rPr>
                <w:b/>
                <w:sz w:val="24"/>
                <w:szCs w:val="24"/>
              </w:rPr>
            </w:pPr>
            <w:r w:rsidRPr="009664B8">
              <w:rPr>
                <w:b/>
                <w:sz w:val="24"/>
                <w:szCs w:val="24"/>
              </w:rPr>
              <w:t>соисполнитель</w:t>
            </w:r>
          </w:p>
        </w:tc>
        <w:tc>
          <w:tcPr>
            <w:tcW w:w="599" w:type="pct"/>
            <w:vMerge w:val="restart"/>
            <w:shd w:val="clear" w:color="auto" w:fill="auto"/>
          </w:tcPr>
          <w:p w:rsidR="002B3E75" w:rsidRPr="009664B8" w:rsidRDefault="002B3E75" w:rsidP="002B3E75">
            <w:pPr>
              <w:jc w:val="center"/>
              <w:rPr>
                <w:b/>
                <w:sz w:val="24"/>
                <w:szCs w:val="24"/>
              </w:rPr>
            </w:pPr>
            <w:r w:rsidRPr="009664B8">
              <w:rPr>
                <w:b/>
                <w:sz w:val="24"/>
                <w:szCs w:val="24"/>
              </w:rPr>
              <w:t>Источники финансиро</w:t>
            </w:r>
          </w:p>
          <w:p w:rsidR="002B3E75" w:rsidRPr="009664B8" w:rsidRDefault="002B3E75" w:rsidP="002B3E75">
            <w:pPr>
              <w:jc w:val="center"/>
              <w:rPr>
                <w:b/>
                <w:sz w:val="24"/>
                <w:szCs w:val="24"/>
              </w:rPr>
            </w:pPr>
            <w:r w:rsidRPr="009664B8">
              <w:rPr>
                <w:b/>
                <w:sz w:val="24"/>
                <w:szCs w:val="24"/>
              </w:rPr>
              <w:t>вания</w:t>
            </w:r>
          </w:p>
        </w:tc>
        <w:tc>
          <w:tcPr>
            <w:tcW w:w="2520" w:type="pct"/>
            <w:gridSpan w:val="6"/>
            <w:shd w:val="clear" w:color="auto" w:fill="auto"/>
          </w:tcPr>
          <w:p w:rsidR="002B3E75" w:rsidRPr="009664B8" w:rsidRDefault="002B3E75" w:rsidP="002B3E75">
            <w:pPr>
              <w:jc w:val="center"/>
              <w:rPr>
                <w:b/>
                <w:sz w:val="24"/>
                <w:szCs w:val="24"/>
              </w:rPr>
            </w:pPr>
            <w:r w:rsidRPr="009664B8">
              <w:rPr>
                <w:b/>
                <w:sz w:val="24"/>
                <w:szCs w:val="24"/>
              </w:rPr>
              <w:t>Финансовые затраты на реализацию (тыс. рублей)</w:t>
            </w:r>
          </w:p>
        </w:tc>
      </w:tr>
      <w:tr w:rsidR="002B3E75" w:rsidRPr="009664B8" w:rsidTr="00F72FFD">
        <w:trPr>
          <w:trHeight w:val="225"/>
        </w:trPr>
        <w:tc>
          <w:tcPr>
            <w:tcW w:w="426" w:type="pct"/>
            <w:vMerge/>
            <w:shd w:val="clear" w:color="auto" w:fill="auto"/>
          </w:tcPr>
          <w:p w:rsidR="002B3E75" w:rsidRPr="009664B8" w:rsidRDefault="002B3E75" w:rsidP="002B3E75">
            <w:pPr>
              <w:jc w:val="center"/>
              <w:rPr>
                <w:b/>
                <w:sz w:val="24"/>
                <w:szCs w:val="24"/>
              </w:rPr>
            </w:pPr>
          </w:p>
        </w:tc>
        <w:tc>
          <w:tcPr>
            <w:tcW w:w="834" w:type="pct"/>
            <w:vMerge/>
            <w:shd w:val="clear" w:color="auto" w:fill="auto"/>
          </w:tcPr>
          <w:p w:rsidR="002B3E75" w:rsidRPr="009664B8" w:rsidRDefault="002B3E75" w:rsidP="002B3E75">
            <w:pPr>
              <w:jc w:val="center"/>
              <w:rPr>
                <w:b/>
                <w:sz w:val="24"/>
                <w:szCs w:val="24"/>
              </w:rPr>
            </w:pPr>
          </w:p>
        </w:tc>
        <w:tc>
          <w:tcPr>
            <w:tcW w:w="621" w:type="pct"/>
            <w:vMerge/>
            <w:shd w:val="clear" w:color="auto" w:fill="auto"/>
          </w:tcPr>
          <w:p w:rsidR="002B3E75" w:rsidRPr="009664B8" w:rsidRDefault="002B3E75" w:rsidP="002B3E75">
            <w:pPr>
              <w:jc w:val="center"/>
              <w:rPr>
                <w:b/>
                <w:sz w:val="24"/>
                <w:szCs w:val="24"/>
              </w:rPr>
            </w:pPr>
          </w:p>
        </w:tc>
        <w:tc>
          <w:tcPr>
            <w:tcW w:w="599" w:type="pct"/>
            <w:vMerge/>
            <w:shd w:val="clear" w:color="auto" w:fill="auto"/>
          </w:tcPr>
          <w:p w:rsidR="002B3E75" w:rsidRPr="009664B8" w:rsidRDefault="002B3E75" w:rsidP="002B3E75">
            <w:pPr>
              <w:jc w:val="center"/>
              <w:rPr>
                <w:b/>
                <w:sz w:val="24"/>
                <w:szCs w:val="24"/>
              </w:rPr>
            </w:pPr>
          </w:p>
        </w:tc>
        <w:tc>
          <w:tcPr>
            <w:tcW w:w="438" w:type="pct"/>
            <w:vMerge w:val="restart"/>
            <w:shd w:val="clear" w:color="auto" w:fill="auto"/>
          </w:tcPr>
          <w:p w:rsidR="002B3E75" w:rsidRPr="009664B8" w:rsidRDefault="002B3E75" w:rsidP="002B3E75">
            <w:pPr>
              <w:jc w:val="center"/>
              <w:rPr>
                <w:b/>
                <w:sz w:val="24"/>
                <w:szCs w:val="24"/>
              </w:rPr>
            </w:pPr>
            <w:r w:rsidRPr="009664B8">
              <w:rPr>
                <w:b/>
                <w:sz w:val="24"/>
                <w:szCs w:val="24"/>
              </w:rPr>
              <w:t>всего</w:t>
            </w:r>
          </w:p>
        </w:tc>
        <w:tc>
          <w:tcPr>
            <w:tcW w:w="2082" w:type="pct"/>
            <w:gridSpan w:val="5"/>
            <w:shd w:val="clear" w:color="auto" w:fill="auto"/>
          </w:tcPr>
          <w:p w:rsidR="002B3E75" w:rsidRPr="009664B8" w:rsidRDefault="002B3E75" w:rsidP="002B3E75">
            <w:pPr>
              <w:jc w:val="center"/>
              <w:rPr>
                <w:b/>
                <w:sz w:val="24"/>
                <w:szCs w:val="24"/>
              </w:rPr>
            </w:pPr>
            <w:r w:rsidRPr="009664B8">
              <w:rPr>
                <w:b/>
                <w:sz w:val="24"/>
                <w:szCs w:val="24"/>
              </w:rPr>
              <w:t>в том числе:</w:t>
            </w:r>
          </w:p>
        </w:tc>
      </w:tr>
      <w:tr w:rsidR="002B3E75" w:rsidRPr="009664B8" w:rsidTr="00F72FFD">
        <w:trPr>
          <w:trHeight w:val="225"/>
        </w:trPr>
        <w:tc>
          <w:tcPr>
            <w:tcW w:w="426" w:type="pct"/>
            <w:vMerge/>
            <w:shd w:val="clear" w:color="auto" w:fill="auto"/>
          </w:tcPr>
          <w:p w:rsidR="002B3E75" w:rsidRPr="009664B8" w:rsidRDefault="002B3E75" w:rsidP="002B3E75">
            <w:pPr>
              <w:jc w:val="center"/>
              <w:rPr>
                <w:b/>
                <w:sz w:val="24"/>
                <w:szCs w:val="24"/>
              </w:rPr>
            </w:pPr>
          </w:p>
        </w:tc>
        <w:tc>
          <w:tcPr>
            <w:tcW w:w="834" w:type="pct"/>
            <w:vMerge/>
            <w:shd w:val="clear" w:color="auto" w:fill="auto"/>
          </w:tcPr>
          <w:p w:rsidR="002B3E75" w:rsidRPr="009664B8" w:rsidRDefault="002B3E75" w:rsidP="002B3E75">
            <w:pPr>
              <w:jc w:val="center"/>
              <w:rPr>
                <w:b/>
                <w:sz w:val="24"/>
                <w:szCs w:val="24"/>
              </w:rPr>
            </w:pPr>
          </w:p>
        </w:tc>
        <w:tc>
          <w:tcPr>
            <w:tcW w:w="621" w:type="pct"/>
            <w:vMerge/>
            <w:shd w:val="clear" w:color="auto" w:fill="auto"/>
          </w:tcPr>
          <w:p w:rsidR="002B3E75" w:rsidRPr="009664B8" w:rsidRDefault="002B3E75" w:rsidP="002B3E75">
            <w:pPr>
              <w:jc w:val="center"/>
              <w:rPr>
                <w:b/>
                <w:sz w:val="24"/>
                <w:szCs w:val="24"/>
              </w:rPr>
            </w:pPr>
          </w:p>
        </w:tc>
        <w:tc>
          <w:tcPr>
            <w:tcW w:w="599" w:type="pct"/>
            <w:vMerge/>
            <w:shd w:val="clear" w:color="auto" w:fill="auto"/>
          </w:tcPr>
          <w:p w:rsidR="002B3E75" w:rsidRPr="009664B8" w:rsidRDefault="002B3E75" w:rsidP="002B3E75">
            <w:pPr>
              <w:jc w:val="center"/>
              <w:rPr>
                <w:b/>
                <w:sz w:val="24"/>
                <w:szCs w:val="24"/>
              </w:rPr>
            </w:pPr>
          </w:p>
        </w:tc>
        <w:tc>
          <w:tcPr>
            <w:tcW w:w="438" w:type="pct"/>
            <w:vMerge/>
            <w:shd w:val="clear" w:color="auto" w:fill="auto"/>
          </w:tcPr>
          <w:p w:rsidR="002B3E75" w:rsidRPr="009664B8" w:rsidRDefault="002B3E75" w:rsidP="002B3E75">
            <w:pPr>
              <w:jc w:val="center"/>
              <w:rPr>
                <w:b/>
                <w:sz w:val="24"/>
                <w:szCs w:val="24"/>
              </w:rPr>
            </w:pPr>
          </w:p>
        </w:tc>
        <w:tc>
          <w:tcPr>
            <w:tcW w:w="392" w:type="pct"/>
            <w:shd w:val="clear" w:color="auto" w:fill="auto"/>
          </w:tcPr>
          <w:p w:rsidR="002B3E75" w:rsidRPr="009664B8" w:rsidRDefault="002B3E75" w:rsidP="002B3E75">
            <w:pPr>
              <w:jc w:val="center"/>
              <w:rPr>
                <w:b/>
                <w:sz w:val="24"/>
                <w:szCs w:val="24"/>
              </w:rPr>
            </w:pPr>
            <w:r w:rsidRPr="009664B8">
              <w:rPr>
                <w:b/>
                <w:sz w:val="24"/>
                <w:szCs w:val="24"/>
              </w:rPr>
              <w:t>2022 год</w:t>
            </w:r>
          </w:p>
        </w:tc>
        <w:tc>
          <w:tcPr>
            <w:tcW w:w="506" w:type="pct"/>
            <w:shd w:val="clear" w:color="auto" w:fill="auto"/>
          </w:tcPr>
          <w:p w:rsidR="002B3E75" w:rsidRPr="009664B8" w:rsidRDefault="002B3E75" w:rsidP="002B3E75">
            <w:pPr>
              <w:jc w:val="center"/>
              <w:rPr>
                <w:b/>
                <w:sz w:val="24"/>
                <w:szCs w:val="24"/>
              </w:rPr>
            </w:pPr>
            <w:r w:rsidRPr="009664B8">
              <w:rPr>
                <w:b/>
                <w:sz w:val="24"/>
                <w:szCs w:val="24"/>
              </w:rPr>
              <w:t>2023 год</w:t>
            </w:r>
          </w:p>
        </w:tc>
        <w:tc>
          <w:tcPr>
            <w:tcW w:w="366" w:type="pct"/>
            <w:shd w:val="clear" w:color="auto" w:fill="auto"/>
          </w:tcPr>
          <w:p w:rsidR="002B3E75" w:rsidRPr="009664B8" w:rsidRDefault="002B3E75" w:rsidP="002B3E75">
            <w:pPr>
              <w:jc w:val="center"/>
              <w:rPr>
                <w:b/>
                <w:sz w:val="24"/>
                <w:szCs w:val="24"/>
              </w:rPr>
            </w:pPr>
            <w:r w:rsidRPr="009664B8">
              <w:rPr>
                <w:b/>
                <w:sz w:val="24"/>
                <w:szCs w:val="24"/>
              </w:rPr>
              <w:t>2024 год</w:t>
            </w:r>
          </w:p>
        </w:tc>
        <w:tc>
          <w:tcPr>
            <w:tcW w:w="384" w:type="pct"/>
            <w:shd w:val="clear" w:color="auto" w:fill="auto"/>
          </w:tcPr>
          <w:p w:rsidR="002B3E75" w:rsidRPr="009664B8" w:rsidRDefault="002B3E75" w:rsidP="002B3E75">
            <w:pPr>
              <w:jc w:val="center"/>
              <w:rPr>
                <w:b/>
                <w:sz w:val="24"/>
                <w:szCs w:val="24"/>
              </w:rPr>
            </w:pPr>
            <w:r w:rsidRPr="009664B8">
              <w:rPr>
                <w:b/>
                <w:sz w:val="24"/>
                <w:szCs w:val="24"/>
              </w:rPr>
              <w:t>2025 год</w:t>
            </w:r>
          </w:p>
        </w:tc>
        <w:tc>
          <w:tcPr>
            <w:tcW w:w="434" w:type="pct"/>
            <w:shd w:val="clear" w:color="auto" w:fill="auto"/>
          </w:tcPr>
          <w:p w:rsidR="002B3E75" w:rsidRPr="009664B8" w:rsidRDefault="002B3E75" w:rsidP="002B3E75">
            <w:pPr>
              <w:jc w:val="center"/>
              <w:rPr>
                <w:b/>
                <w:sz w:val="24"/>
                <w:szCs w:val="24"/>
              </w:rPr>
            </w:pPr>
            <w:r w:rsidRPr="009664B8">
              <w:rPr>
                <w:b/>
                <w:sz w:val="24"/>
                <w:szCs w:val="24"/>
              </w:rPr>
              <w:t>2026–2030 годы</w:t>
            </w:r>
          </w:p>
        </w:tc>
      </w:tr>
      <w:tr w:rsidR="002B3E75" w:rsidRPr="009664B8" w:rsidTr="00F72FFD">
        <w:trPr>
          <w:trHeight w:val="225"/>
        </w:trPr>
        <w:tc>
          <w:tcPr>
            <w:tcW w:w="426" w:type="pct"/>
            <w:shd w:val="clear" w:color="auto" w:fill="auto"/>
          </w:tcPr>
          <w:p w:rsidR="002B3E75" w:rsidRPr="009664B8" w:rsidRDefault="002B3E75" w:rsidP="002B3E75">
            <w:pPr>
              <w:jc w:val="center"/>
              <w:rPr>
                <w:b/>
                <w:sz w:val="24"/>
                <w:szCs w:val="24"/>
              </w:rPr>
            </w:pPr>
            <w:r w:rsidRPr="009664B8">
              <w:rPr>
                <w:b/>
                <w:sz w:val="24"/>
                <w:szCs w:val="24"/>
              </w:rPr>
              <w:t>1</w:t>
            </w:r>
          </w:p>
        </w:tc>
        <w:tc>
          <w:tcPr>
            <w:tcW w:w="834" w:type="pct"/>
            <w:shd w:val="clear" w:color="auto" w:fill="auto"/>
          </w:tcPr>
          <w:p w:rsidR="002B3E75" w:rsidRPr="009664B8" w:rsidRDefault="002B3E75" w:rsidP="002B3E75">
            <w:pPr>
              <w:jc w:val="center"/>
              <w:rPr>
                <w:b/>
                <w:sz w:val="24"/>
                <w:szCs w:val="24"/>
              </w:rPr>
            </w:pPr>
            <w:r w:rsidRPr="009664B8">
              <w:rPr>
                <w:b/>
                <w:sz w:val="24"/>
                <w:szCs w:val="24"/>
              </w:rPr>
              <w:t>2</w:t>
            </w:r>
          </w:p>
        </w:tc>
        <w:tc>
          <w:tcPr>
            <w:tcW w:w="621" w:type="pct"/>
            <w:shd w:val="clear" w:color="auto" w:fill="auto"/>
          </w:tcPr>
          <w:p w:rsidR="002B3E75" w:rsidRPr="009664B8" w:rsidRDefault="002B3E75" w:rsidP="002B3E75">
            <w:pPr>
              <w:jc w:val="center"/>
              <w:rPr>
                <w:b/>
                <w:sz w:val="24"/>
                <w:szCs w:val="24"/>
              </w:rPr>
            </w:pPr>
            <w:r w:rsidRPr="009664B8">
              <w:rPr>
                <w:b/>
                <w:sz w:val="24"/>
                <w:szCs w:val="24"/>
              </w:rPr>
              <w:t>3</w:t>
            </w:r>
          </w:p>
        </w:tc>
        <w:tc>
          <w:tcPr>
            <w:tcW w:w="599" w:type="pct"/>
            <w:shd w:val="clear" w:color="auto" w:fill="auto"/>
          </w:tcPr>
          <w:p w:rsidR="002B3E75" w:rsidRPr="009664B8" w:rsidRDefault="002B3E75" w:rsidP="002B3E75">
            <w:pPr>
              <w:jc w:val="center"/>
              <w:rPr>
                <w:b/>
                <w:sz w:val="24"/>
                <w:szCs w:val="24"/>
              </w:rPr>
            </w:pPr>
            <w:r w:rsidRPr="009664B8">
              <w:rPr>
                <w:b/>
                <w:sz w:val="24"/>
                <w:szCs w:val="24"/>
              </w:rPr>
              <w:t>4</w:t>
            </w:r>
          </w:p>
        </w:tc>
        <w:tc>
          <w:tcPr>
            <w:tcW w:w="438" w:type="pct"/>
            <w:shd w:val="clear" w:color="auto" w:fill="auto"/>
          </w:tcPr>
          <w:p w:rsidR="002B3E75" w:rsidRPr="009664B8" w:rsidRDefault="002B3E75" w:rsidP="002B3E75">
            <w:pPr>
              <w:jc w:val="center"/>
              <w:rPr>
                <w:b/>
                <w:sz w:val="24"/>
                <w:szCs w:val="24"/>
              </w:rPr>
            </w:pPr>
            <w:r w:rsidRPr="009664B8">
              <w:rPr>
                <w:b/>
                <w:sz w:val="24"/>
                <w:szCs w:val="24"/>
              </w:rPr>
              <w:t>5</w:t>
            </w:r>
          </w:p>
        </w:tc>
        <w:tc>
          <w:tcPr>
            <w:tcW w:w="392" w:type="pct"/>
            <w:shd w:val="clear" w:color="auto" w:fill="auto"/>
          </w:tcPr>
          <w:p w:rsidR="002B3E75" w:rsidRPr="009664B8" w:rsidRDefault="002B3E75" w:rsidP="002B3E75">
            <w:pPr>
              <w:jc w:val="center"/>
              <w:rPr>
                <w:b/>
                <w:sz w:val="24"/>
                <w:szCs w:val="24"/>
              </w:rPr>
            </w:pPr>
            <w:r w:rsidRPr="009664B8">
              <w:rPr>
                <w:b/>
                <w:sz w:val="24"/>
                <w:szCs w:val="24"/>
              </w:rPr>
              <w:t>6</w:t>
            </w:r>
          </w:p>
        </w:tc>
        <w:tc>
          <w:tcPr>
            <w:tcW w:w="506" w:type="pct"/>
            <w:shd w:val="clear" w:color="auto" w:fill="auto"/>
          </w:tcPr>
          <w:p w:rsidR="002B3E75" w:rsidRPr="009664B8" w:rsidRDefault="002B3E75" w:rsidP="002B3E75">
            <w:pPr>
              <w:jc w:val="center"/>
              <w:rPr>
                <w:b/>
                <w:sz w:val="24"/>
                <w:szCs w:val="24"/>
              </w:rPr>
            </w:pPr>
            <w:r w:rsidRPr="009664B8">
              <w:rPr>
                <w:b/>
                <w:sz w:val="24"/>
                <w:szCs w:val="24"/>
              </w:rPr>
              <w:t>7</w:t>
            </w:r>
          </w:p>
        </w:tc>
        <w:tc>
          <w:tcPr>
            <w:tcW w:w="366" w:type="pct"/>
            <w:shd w:val="clear" w:color="auto" w:fill="auto"/>
          </w:tcPr>
          <w:p w:rsidR="002B3E75" w:rsidRPr="009664B8" w:rsidRDefault="002B3E75" w:rsidP="002B3E75">
            <w:pPr>
              <w:jc w:val="center"/>
              <w:rPr>
                <w:b/>
                <w:sz w:val="24"/>
                <w:szCs w:val="24"/>
              </w:rPr>
            </w:pPr>
            <w:r w:rsidRPr="009664B8">
              <w:rPr>
                <w:b/>
                <w:sz w:val="24"/>
                <w:szCs w:val="24"/>
              </w:rPr>
              <w:t>8</w:t>
            </w:r>
          </w:p>
        </w:tc>
        <w:tc>
          <w:tcPr>
            <w:tcW w:w="384" w:type="pct"/>
            <w:shd w:val="clear" w:color="auto" w:fill="auto"/>
          </w:tcPr>
          <w:p w:rsidR="002B3E75" w:rsidRPr="009664B8" w:rsidRDefault="002B3E75" w:rsidP="002B3E75">
            <w:pPr>
              <w:jc w:val="center"/>
              <w:rPr>
                <w:b/>
                <w:sz w:val="24"/>
                <w:szCs w:val="24"/>
              </w:rPr>
            </w:pPr>
            <w:r w:rsidRPr="009664B8">
              <w:rPr>
                <w:b/>
                <w:sz w:val="24"/>
                <w:szCs w:val="24"/>
              </w:rPr>
              <w:t>9</w:t>
            </w:r>
          </w:p>
        </w:tc>
        <w:tc>
          <w:tcPr>
            <w:tcW w:w="434" w:type="pct"/>
            <w:shd w:val="clear" w:color="auto" w:fill="auto"/>
          </w:tcPr>
          <w:p w:rsidR="002B3E75" w:rsidRPr="009664B8" w:rsidRDefault="002B3E75" w:rsidP="002B3E75">
            <w:pPr>
              <w:jc w:val="center"/>
              <w:rPr>
                <w:b/>
                <w:sz w:val="24"/>
                <w:szCs w:val="24"/>
              </w:rPr>
            </w:pPr>
            <w:r w:rsidRPr="009664B8">
              <w:rPr>
                <w:b/>
                <w:sz w:val="24"/>
                <w:szCs w:val="24"/>
              </w:rPr>
              <w:t>10</w:t>
            </w:r>
          </w:p>
        </w:tc>
      </w:tr>
      <w:tr w:rsidR="002B3E75" w:rsidRPr="009664B8" w:rsidTr="000F4AEC">
        <w:trPr>
          <w:trHeight w:val="465"/>
        </w:trPr>
        <w:tc>
          <w:tcPr>
            <w:tcW w:w="426" w:type="pct"/>
            <w:vMerge w:val="restart"/>
            <w:shd w:val="clear" w:color="auto" w:fill="auto"/>
          </w:tcPr>
          <w:p w:rsidR="002B3E75" w:rsidRPr="009664B8" w:rsidRDefault="002B3E75" w:rsidP="002B3E75">
            <w:pPr>
              <w:jc w:val="center"/>
              <w:rPr>
                <w:sz w:val="24"/>
                <w:szCs w:val="24"/>
              </w:rPr>
            </w:pPr>
            <w:r w:rsidRPr="009664B8">
              <w:rPr>
                <w:sz w:val="24"/>
                <w:szCs w:val="24"/>
              </w:rPr>
              <w:t>1.1.</w:t>
            </w:r>
          </w:p>
        </w:tc>
        <w:tc>
          <w:tcPr>
            <w:tcW w:w="834" w:type="pct"/>
            <w:vMerge w:val="restart"/>
            <w:shd w:val="clear" w:color="auto" w:fill="auto"/>
          </w:tcPr>
          <w:p w:rsidR="002B3E75" w:rsidRPr="009664B8" w:rsidRDefault="002B3E75" w:rsidP="002B3E75">
            <w:pPr>
              <w:jc w:val="both"/>
              <w:rPr>
                <w:sz w:val="24"/>
                <w:szCs w:val="24"/>
              </w:rPr>
            </w:pPr>
            <w:r w:rsidRPr="009664B8">
              <w:rPr>
                <w:sz w:val="24"/>
                <w:szCs w:val="24"/>
              </w:rPr>
              <w:t>Региональный проект «Спорт норма жизни»</w:t>
            </w:r>
          </w:p>
          <w:p w:rsidR="002B3E75" w:rsidRPr="009664B8" w:rsidRDefault="002B3E75" w:rsidP="002B3E75">
            <w:pPr>
              <w:jc w:val="both"/>
              <w:rPr>
                <w:sz w:val="24"/>
                <w:szCs w:val="24"/>
              </w:rPr>
            </w:pPr>
            <w:r w:rsidRPr="009664B8">
              <w:rPr>
                <w:sz w:val="24"/>
                <w:szCs w:val="24"/>
              </w:rPr>
              <w:t>(1, 2)</w:t>
            </w:r>
          </w:p>
        </w:tc>
        <w:tc>
          <w:tcPr>
            <w:tcW w:w="621" w:type="pct"/>
            <w:vMerge w:val="restart"/>
            <w:shd w:val="clear" w:color="auto" w:fill="auto"/>
          </w:tcPr>
          <w:p w:rsidR="002B3E75" w:rsidRPr="009664B8" w:rsidRDefault="002B3E75" w:rsidP="002B3E75">
            <w:pPr>
              <w:jc w:val="both"/>
              <w:rPr>
                <w:sz w:val="24"/>
                <w:szCs w:val="24"/>
              </w:rPr>
            </w:pPr>
            <w:r w:rsidRPr="009664B8">
              <w:rPr>
                <w:sz w:val="24"/>
                <w:szCs w:val="24"/>
              </w:rPr>
              <w:t>управление культуры и спорта администрации района</w:t>
            </w:r>
          </w:p>
        </w:tc>
        <w:tc>
          <w:tcPr>
            <w:tcW w:w="599" w:type="pct"/>
            <w:shd w:val="clear" w:color="auto" w:fill="auto"/>
          </w:tcPr>
          <w:p w:rsidR="002B3E75" w:rsidRPr="009664B8" w:rsidRDefault="002B3E75" w:rsidP="002B3E75">
            <w:pPr>
              <w:rPr>
                <w:sz w:val="24"/>
                <w:szCs w:val="24"/>
              </w:rPr>
            </w:pPr>
            <w:r w:rsidRPr="009664B8">
              <w:rPr>
                <w:sz w:val="24"/>
                <w:szCs w:val="24"/>
              </w:rPr>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465"/>
        </w:trPr>
        <w:tc>
          <w:tcPr>
            <w:tcW w:w="426" w:type="pct"/>
            <w:vMerge/>
            <w:shd w:val="clear" w:color="auto" w:fill="auto"/>
          </w:tcPr>
          <w:p w:rsidR="002B3E75" w:rsidRPr="009664B8" w:rsidRDefault="002B3E75" w:rsidP="002B3E75">
            <w:pPr>
              <w:jc w:val="cente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465"/>
        </w:trPr>
        <w:tc>
          <w:tcPr>
            <w:tcW w:w="426" w:type="pct"/>
            <w:vMerge/>
            <w:shd w:val="clear" w:color="auto" w:fill="auto"/>
          </w:tcPr>
          <w:p w:rsidR="002B3E75" w:rsidRPr="009664B8" w:rsidRDefault="002B3E75" w:rsidP="002B3E75">
            <w:pPr>
              <w:jc w:val="cente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465"/>
        </w:trPr>
        <w:tc>
          <w:tcPr>
            <w:tcW w:w="426" w:type="pct"/>
            <w:vMerge w:val="restart"/>
            <w:shd w:val="clear" w:color="auto" w:fill="auto"/>
          </w:tcPr>
          <w:p w:rsidR="002B3E75" w:rsidRPr="009664B8" w:rsidRDefault="002B3E75" w:rsidP="002B3E75">
            <w:pPr>
              <w:jc w:val="center"/>
              <w:rPr>
                <w:sz w:val="24"/>
                <w:szCs w:val="24"/>
              </w:rPr>
            </w:pPr>
            <w:r w:rsidRPr="009664B8">
              <w:rPr>
                <w:sz w:val="24"/>
                <w:szCs w:val="24"/>
              </w:rPr>
              <w:t>1.2.</w:t>
            </w:r>
          </w:p>
        </w:tc>
        <w:tc>
          <w:tcPr>
            <w:tcW w:w="834" w:type="pct"/>
            <w:vMerge w:val="restart"/>
            <w:shd w:val="clear" w:color="auto" w:fill="auto"/>
          </w:tcPr>
          <w:p w:rsidR="002B3E75" w:rsidRPr="009664B8" w:rsidRDefault="002B3E75" w:rsidP="002B3E75">
            <w:pPr>
              <w:jc w:val="both"/>
              <w:rPr>
                <w:sz w:val="24"/>
                <w:szCs w:val="24"/>
              </w:rPr>
            </w:pPr>
            <w:r w:rsidRPr="009664B8">
              <w:rPr>
                <w:sz w:val="24"/>
                <w:szCs w:val="24"/>
              </w:rPr>
              <w:t>Основное мероприятие «Мероприятия по развитию физической культуры, массового и детско-юношеского спорта» (1), (1, 2, 3, 4, 5, 6)</w:t>
            </w:r>
          </w:p>
        </w:tc>
        <w:tc>
          <w:tcPr>
            <w:tcW w:w="621" w:type="pct"/>
            <w:vMerge w:val="restart"/>
            <w:shd w:val="clear" w:color="auto" w:fill="auto"/>
          </w:tcPr>
          <w:p w:rsidR="002B3E75" w:rsidRPr="009664B8" w:rsidRDefault="002B3E75" w:rsidP="002B3E75">
            <w:pPr>
              <w:jc w:val="both"/>
              <w:rPr>
                <w:sz w:val="24"/>
                <w:szCs w:val="24"/>
              </w:rPr>
            </w:pPr>
            <w:r w:rsidRPr="009664B8">
              <w:rPr>
                <w:sz w:val="24"/>
                <w:szCs w:val="24"/>
              </w:rPr>
              <w:t>управление культуры и спорта администрации района</w:t>
            </w:r>
          </w:p>
        </w:tc>
        <w:tc>
          <w:tcPr>
            <w:tcW w:w="599" w:type="pct"/>
            <w:shd w:val="clear" w:color="auto" w:fill="auto"/>
          </w:tcPr>
          <w:p w:rsidR="002B3E75" w:rsidRPr="009664B8" w:rsidRDefault="002B3E75" w:rsidP="002B3E75">
            <w:pPr>
              <w:rPr>
                <w:sz w:val="24"/>
                <w:szCs w:val="24"/>
              </w:rPr>
            </w:pPr>
            <w:r w:rsidRPr="009664B8">
              <w:rPr>
                <w:sz w:val="24"/>
                <w:szCs w:val="24"/>
              </w:rPr>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90 457,1</w:t>
            </w:r>
          </w:p>
        </w:tc>
        <w:tc>
          <w:tcPr>
            <w:tcW w:w="392" w:type="pct"/>
            <w:shd w:val="clear" w:color="auto" w:fill="auto"/>
          </w:tcPr>
          <w:p w:rsidR="002B3E75" w:rsidRPr="009664B8" w:rsidRDefault="002B3E75" w:rsidP="002B3E75">
            <w:pPr>
              <w:jc w:val="center"/>
              <w:rPr>
                <w:sz w:val="24"/>
                <w:szCs w:val="24"/>
              </w:rPr>
            </w:pPr>
            <w:r w:rsidRPr="009664B8">
              <w:rPr>
                <w:sz w:val="24"/>
                <w:szCs w:val="24"/>
              </w:rPr>
              <w:t>8 503,8</w:t>
            </w:r>
          </w:p>
        </w:tc>
        <w:tc>
          <w:tcPr>
            <w:tcW w:w="506" w:type="pct"/>
            <w:shd w:val="clear" w:color="auto" w:fill="auto"/>
          </w:tcPr>
          <w:p w:rsidR="002B3E75" w:rsidRPr="009664B8" w:rsidRDefault="002B3E75" w:rsidP="002B3E75">
            <w:pPr>
              <w:jc w:val="center"/>
              <w:rPr>
                <w:sz w:val="24"/>
                <w:szCs w:val="24"/>
              </w:rPr>
            </w:pPr>
            <w:r w:rsidRPr="009664B8">
              <w:rPr>
                <w:sz w:val="24"/>
                <w:szCs w:val="24"/>
              </w:rPr>
              <w:t>10 419,2</w:t>
            </w:r>
          </w:p>
        </w:tc>
        <w:tc>
          <w:tcPr>
            <w:tcW w:w="366" w:type="pct"/>
            <w:shd w:val="clear" w:color="auto" w:fill="auto"/>
          </w:tcPr>
          <w:p w:rsidR="002B3E75" w:rsidRPr="009664B8" w:rsidRDefault="002B3E75" w:rsidP="002B3E75">
            <w:pPr>
              <w:jc w:val="center"/>
              <w:rPr>
                <w:sz w:val="24"/>
                <w:szCs w:val="24"/>
              </w:rPr>
            </w:pPr>
            <w:r w:rsidRPr="009664B8">
              <w:rPr>
                <w:sz w:val="24"/>
                <w:szCs w:val="24"/>
              </w:rPr>
              <w:t>10 219,2</w:t>
            </w:r>
          </w:p>
        </w:tc>
        <w:tc>
          <w:tcPr>
            <w:tcW w:w="384" w:type="pct"/>
            <w:shd w:val="clear" w:color="auto" w:fill="auto"/>
          </w:tcPr>
          <w:p w:rsidR="002B3E75" w:rsidRPr="009664B8" w:rsidRDefault="002B3E75" w:rsidP="002B3E75">
            <w:pPr>
              <w:jc w:val="center"/>
              <w:rPr>
                <w:sz w:val="24"/>
                <w:szCs w:val="24"/>
              </w:rPr>
            </w:pPr>
            <w:r w:rsidRPr="009664B8">
              <w:rPr>
                <w:sz w:val="24"/>
                <w:szCs w:val="24"/>
              </w:rPr>
              <w:t>10 219,1</w:t>
            </w:r>
          </w:p>
        </w:tc>
        <w:tc>
          <w:tcPr>
            <w:tcW w:w="434" w:type="pct"/>
            <w:shd w:val="clear" w:color="auto" w:fill="auto"/>
          </w:tcPr>
          <w:p w:rsidR="002B3E75" w:rsidRPr="009664B8" w:rsidRDefault="002B3E75" w:rsidP="002B3E75">
            <w:pPr>
              <w:jc w:val="center"/>
              <w:rPr>
                <w:sz w:val="24"/>
                <w:szCs w:val="24"/>
              </w:rPr>
            </w:pPr>
            <w:r w:rsidRPr="009664B8">
              <w:rPr>
                <w:sz w:val="24"/>
                <w:szCs w:val="24"/>
              </w:rPr>
              <w:t>51 095,7</w:t>
            </w:r>
          </w:p>
        </w:tc>
      </w:tr>
      <w:tr w:rsidR="002B3E75" w:rsidRPr="009664B8" w:rsidTr="000F4AEC">
        <w:trPr>
          <w:trHeight w:val="465"/>
        </w:trPr>
        <w:tc>
          <w:tcPr>
            <w:tcW w:w="426" w:type="pct"/>
            <w:vMerge/>
            <w:shd w:val="clear" w:color="auto" w:fill="auto"/>
          </w:tcPr>
          <w:p w:rsidR="002B3E75" w:rsidRPr="009664B8" w:rsidRDefault="002B3E75" w:rsidP="002B3E75">
            <w:pPr>
              <w:jc w:val="cente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465"/>
        </w:trPr>
        <w:tc>
          <w:tcPr>
            <w:tcW w:w="426" w:type="pct"/>
            <w:vMerge/>
            <w:shd w:val="clear" w:color="auto" w:fill="auto"/>
          </w:tcPr>
          <w:p w:rsidR="002B3E75" w:rsidRPr="009664B8" w:rsidRDefault="002B3E75" w:rsidP="002B3E75">
            <w:pPr>
              <w:jc w:val="cente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90 457,</w:t>
            </w:r>
          </w:p>
          <w:p w:rsidR="002B3E75" w:rsidRPr="009664B8" w:rsidRDefault="002B3E75" w:rsidP="002B3E75">
            <w:pPr>
              <w:jc w:val="center"/>
              <w:rPr>
                <w:sz w:val="24"/>
                <w:szCs w:val="24"/>
              </w:rPr>
            </w:pPr>
            <w:r w:rsidRPr="009664B8">
              <w:rPr>
                <w:sz w:val="24"/>
                <w:szCs w:val="24"/>
              </w:rPr>
              <w:t>1</w:t>
            </w:r>
          </w:p>
        </w:tc>
        <w:tc>
          <w:tcPr>
            <w:tcW w:w="392" w:type="pct"/>
            <w:shd w:val="clear" w:color="auto" w:fill="auto"/>
          </w:tcPr>
          <w:p w:rsidR="002B3E75" w:rsidRPr="009664B8" w:rsidRDefault="002B3E75" w:rsidP="002B3E75">
            <w:pPr>
              <w:jc w:val="center"/>
              <w:rPr>
                <w:sz w:val="24"/>
                <w:szCs w:val="24"/>
              </w:rPr>
            </w:pPr>
            <w:r w:rsidRPr="009664B8">
              <w:rPr>
                <w:sz w:val="24"/>
                <w:szCs w:val="24"/>
              </w:rPr>
              <w:t>8 503,8</w:t>
            </w:r>
          </w:p>
        </w:tc>
        <w:tc>
          <w:tcPr>
            <w:tcW w:w="506" w:type="pct"/>
            <w:shd w:val="clear" w:color="auto" w:fill="auto"/>
          </w:tcPr>
          <w:p w:rsidR="002B3E75" w:rsidRPr="009664B8" w:rsidRDefault="002B3E75" w:rsidP="002B3E75">
            <w:pPr>
              <w:jc w:val="center"/>
              <w:rPr>
                <w:sz w:val="24"/>
                <w:szCs w:val="24"/>
              </w:rPr>
            </w:pPr>
            <w:r w:rsidRPr="009664B8">
              <w:rPr>
                <w:sz w:val="24"/>
                <w:szCs w:val="24"/>
              </w:rPr>
              <w:t>10 419,2</w:t>
            </w:r>
          </w:p>
        </w:tc>
        <w:tc>
          <w:tcPr>
            <w:tcW w:w="366" w:type="pct"/>
            <w:shd w:val="clear" w:color="auto" w:fill="auto"/>
          </w:tcPr>
          <w:p w:rsidR="002B3E75" w:rsidRPr="009664B8" w:rsidRDefault="002B3E75" w:rsidP="002B3E75">
            <w:pPr>
              <w:jc w:val="center"/>
              <w:rPr>
                <w:sz w:val="24"/>
                <w:szCs w:val="24"/>
              </w:rPr>
            </w:pPr>
            <w:r w:rsidRPr="009664B8">
              <w:rPr>
                <w:sz w:val="24"/>
                <w:szCs w:val="24"/>
              </w:rPr>
              <w:t>10 219,2</w:t>
            </w:r>
          </w:p>
        </w:tc>
        <w:tc>
          <w:tcPr>
            <w:tcW w:w="384" w:type="pct"/>
            <w:shd w:val="clear" w:color="auto" w:fill="auto"/>
          </w:tcPr>
          <w:p w:rsidR="002B3E75" w:rsidRPr="009664B8" w:rsidRDefault="002B3E75" w:rsidP="002B3E75">
            <w:pPr>
              <w:jc w:val="center"/>
              <w:rPr>
                <w:sz w:val="24"/>
                <w:szCs w:val="24"/>
              </w:rPr>
            </w:pPr>
            <w:r w:rsidRPr="009664B8">
              <w:rPr>
                <w:sz w:val="24"/>
                <w:szCs w:val="24"/>
              </w:rPr>
              <w:t>10 219,1</w:t>
            </w:r>
          </w:p>
        </w:tc>
        <w:tc>
          <w:tcPr>
            <w:tcW w:w="434" w:type="pct"/>
            <w:shd w:val="clear" w:color="auto" w:fill="auto"/>
          </w:tcPr>
          <w:p w:rsidR="002B3E75" w:rsidRPr="009664B8" w:rsidRDefault="002B3E75" w:rsidP="002B3E75">
            <w:pPr>
              <w:jc w:val="center"/>
              <w:rPr>
                <w:sz w:val="24"/>
                <w:szCs w:val="24"/>
              </w:rPr>
            </w:pPr>
            <w:r w:rsidRPr="009664B8">
              <w:rPr>
                <w:sz w:val="24"/>
                <w:szCs w:val="24"/>
              </w:rPr>
              <w:t>51 095,7</w:t>
            </w:r>
          </w:p>
        </w:tc>
      </w:tr>
      <w:tr w:rsidR="002B3E75" w:rsidRPr="009664B8" w:rsidTr="000F4AEC">
        <w:trPr>
          <w:trHeight w:val="225"/>
        </w:trPr>
        <w:tc>
          <w:tcPr>
            <w:tcW w:w="426" w:type="pct"/>
            <w:vMerge w:val="restart"/>
            <w:shd w:val="clear" w:color="auto" w:fill="auto"/>
          </w:tcPr>
          <w:p w:rsidR="002B3E75" w:rsidRPr="009664B8" w:rsidRDefault="002B3E75" w:rsidP="002B3E75">
            <w:pPr>
              <w:jc w:val="center"/>
              <w:rPr>
                <w:sz w:val="24"/>
                <w:szCs w:val="24"/>
              </w:rPr>
            </w:pPr>
            <w:r w:rsidRPr="009664B8">
              <w:rPr>
                <w:sz w:val="24"/>
                <w:szCs w:val="24"/>
              </w:rPr>
              <w:t>1.2.1.</w:t>
            </w:r>
          </w:p>
        </w:tc>
        <w:tc>
          <w:tcPr>
            <w:tcW w:w="834" w:type="pct"/>
            <w:vMerge w:val="restart"/>
            <w:shd w:val="clear" w:color="auto" w:fill="auto"/>
          </w:tcPr>
          <w:p w:rsidR="002B3E75" w:rsidRPr="009664B8" w:rsidRDefault="002B3E75" w:rsidP="002B3E75">
            <w:pPr>
              <w:jc w:val="both"/>
              <w:rPr>
                <w:sz w:val="24"/>
                <w:szCs w:val="24"/>
              </w:rPr>
            </w:pPr>
            <w:r w:rsidRPr="009664B8">
              <w:rPr>
                <w:sz w:val="24"/>
                <w:szCs w:val="24"/>
              </w:rPr>
              <w:t>Проведение муниципальных физкультурно-оздоровительных и спортивных мероприятий</w:t>
            </w:r>
          </w:p>
          <w:p w:rsidR="002B3E75" w:rsidRPr="009664B8" w:rsidRDefault="002B3E75" w:rsidP="002B3E75">
            <w:pPr>
              <w:jc w:val="both"/>
              <w:rPr>
                <w:sz w:val="24"/>
                <w:szCs w:val="24"/>
              </w:rPr>
            </w:pPr>
          </w:p>
        </w:tc>
        <w:tc>
          <w:tcPr>
            <w:tcW w:w="621" w:type="pct"/>
            <w:vMerge w:val="restart"/>
            <w:shd w:val="clear" w:color="auto" w:fill="auto"/>
          </w:tcPr>
          <w:p w:rsidR="002B3E75" w:rsidRPr="009664B8" w:rsidRDefault="002B3E75" w:rsidP="002B3E75">
            <w:pPr>
              <w:jc w:val="both"/>
              <w:rPr>
                <w:sz w:val="24"/>
                <w:szCs w:val="24"/>
              </w:rPr>
            </w:pPr>
            <w:r w:rsidRPr="009664B8">
              <w:rPr>
                <w:sz w:val="24"/>
                <w:szCs w:val="24"/>
              </w:rPr>
              <w:t>управление культуры и спорта администрации района/муниципальное автономное учреждение «Спортивная школа Нижневар</w:t>
            </w:r>
          </w:p>
          <w:p w:rsidR="002B3E75" w:rsidRPr="009664B8" w:rsidRDefault="002B3E75" w:rsidP="002B3E75">
            <w:pPr>
              <w:jc w:val="both"/>
              <w:rPr>
                <w:sz w:val="24"/>
                <w:szCs w:val="24"/>
              </w:rPr>
            </w:pPr>
            <w:r w:rsidRPr="009664B8">
              <w:rPr>
                <w:sz w:val="24"/>
                <w:szCs w:val="24"/>
              </w:rPr>
              <w:t>товского района»; муниципальное автономное учреждение Новоаганская спортивная школа «Олимп»</w:t>
            </w:r>
          </w:p>
        </w:tc>
        <w:tc>
          <w:tcPr>
            <w:tcW w:w="599" w:type="pct"/>
            <w:shd w:val="clear" w:color="auto" w:fill="auto"/>
          </w:tcPr>
          <w:p w:rsidR="002B3E75" w:rsidRPr="009664B8" w:rsidRDefault="002B3E75" w:rsidP="002B3E75">
            <w:pPr>
              <w:rPr>
                <w:sz w:val="24"/>
                <w:szCs w:val="24"/>
              </w:rPr>
            </w:pPr>
            <w:r w:rsidRPr="009664B8">
              <w:rPr>
                <w:sz w:val="24"/>
                <w:szCs w:val="24"/>
              </w:rPr>
              <w:t>всего</w:t>
            </w:r>
          </w:p>
        </w:tc>
        <w:tc>
          <w:tcPr>
            <w:tcW w:w="438" w:type="pct"/>
            <w:shd w:val="clear" w:color="auto" w:fill="auto"/>
          </w:tcPr>
          <w:p w:rsidR="002B3E75" w:rsidRPr="009664B8" w:rsidRDefault="002B3E75" w:rsidP="007902CA">
            <w:pPr>
              <w:jc w:val="center"/>
              <w:rPr>
                <w:sz w:val="24"/>
                <w:szCs w:val="24"/>
              </w:rPr>
            </w:pPr>
            <w:r w:rsidRPr="009664B8">
              <w:rPr>
                <w:sz w:val="24"/>
                <w:szCs w:val="24"/>
              </w:rPr>
              <w:t>2</w:t>
            </w:r>
            <w:r w:rsidR="007902CA" w:rsidRPr="009664B8">
              <w:rPr>
                <w:sz w:val="24"/>
                <w:szCs w:val="24"/>
              </w:rPr>
              <w:t>5</w:t>
            </w:r>
            <w:r w:rsidRPr="009664B8">
              <w:rPr>
                <w:sz w:val="24"/>
                <w:szCs w:val="24"/>
              </w:rPr>
              <w:t> </w:t>
            </w:r>
            <w:r w:rsidR="007902CA" w:rsidRPr="009664B8">
              <w:rPr>
                <w:sz w:val="24"/>
                <w:szCs w:val="24"/>
              </w:rPr>
              <w:t>4</w:t>
            </w:r>
            <w:r w:rsidRPr="009664B8">
              <w:rPr>
                <w:sz w:val="24"/>
                <w:szCs w:val="24"/>
              </w:rPr>
              <w:t>14,4</w:t>
            </w:r>
          </w:p>
        </w:tc>
        <w:tc>
          <w:tcPr>
            <w:tcW w:w="392" w:type="pct"/>
            <w:shd w:val="clear" w:color="auto" w:fill="auto"/>
          </w:tcPr>
          <w:p w:rsidR="002B3E75" w:rsidRPr="009664B8" w:rsidRDefault="002B3E75" w:rsidP="002B3E75">
            <w:pPr>
              <w:jc w:val="center"/>
              <w:rPr>
                <w:sz w:val="24"/>
                <w:szCs w:val="24"/>
              </w:rPr>
            </w:pPr>
            <w:r w:rsidRPr="009664B8">
              <w:rPr>
                <w:sz w:val="24"/>
                <w:szCs w:val="24"/>
              </w:rPr>
              <w:t>2 014,4</w:t>
            </w:r>
          </w:p>
        </w:tc>
        <w:tc>
          <w:tcPr>
            <w:tcW w:w="506" w:type="pct"/>
            <w:shd w:val="clear" w:color="auto" w:fill="auto"/>
          </w:tcPr>
          <w:p w:rsidR="002B3E75" w:rsidRPr="009664B8" w:rsidRDefault="002B3E75" w:rsidP="007902CA">
            <w:pPr>
              <w:jc w:val="center"/>
              <w:rPr>
                <w:sz w:val="24"/>
                <w:szCs w:val="24"/>
              </w:rPr>
            </w:pPr>
            <w:r w:rsidRPr="009664B8">
              <w:rPr>
                <w:sz w:val="24"/>
                <w:szCs w:val="24"/>
              </w:rPr>
              <w:t xml:space="preserve">3 </w:t>
            </w:r>
            <w:r w:rsidR="007902CA" w:rsidRPr="009664B8">
              <w:rPr>
                <w:sz w:val="24"/>
                <w:szCs w:val="24"/>
              </w:rPr>
              <w:t>8</w:t>
            </w:r>
            <w:r w:rsidRPr="009664B8">
              <w:rPr>
                <w:sz w:val="24"/>
                <w:szCs w:val="24"/>
              </w:rPr>
              <w:t>00,0</w:t>
            </w:r>
          </w:p>
        </w:tc>
        <w:tc>
          <w:tcPr>
            <w:tcW w:w="366" w:type="pct"/>
            <w:shd w:val="clear" w:color="auto" w:fill="auto"/>
          </w:tcPr>
          <w:p w:rsidR="002B3E75" w:rsidRPr="009664B8" w:rsidRDefault="002B3E75" w:rsidP="002B3E75">
            <w:pPr>
              <w:jc w:val="center"/>
              <w:rPr>
                <w:sz w:val="24"/>
                <w:szCs w:val="24"/>
              </w:rPr>
            </w:pPr>
            <w:r w:rsidRPr="009664B8">
              <w:rPr>
                <w:sz w:val="24"/>
                <w:szCs w:val="24"/>
              </w:rPr>
              <w:t>2 800,0</w:t>
            </w:r>
          </w:p>
        </w:tc>
        <w:tc>
          <w:tcPr>
            <w:tcW w:w="384" w:type="pct"/>
            <w:shd w:val="clear" w:color="auto" w:fill="auto"/>
          </w:tcPr>
          <w:p w:rsidR="002B3E75" w:rsidRPr="009664B8" w:rsidRDefault="002B3E75" w:rsidP="002B3E75">
            <w:pPr>
              <w:jc w:val="center"/>
              <w:rPr>
                <w:sz w:val="24"/>
                <w:szCs w:val="24"/>
              </w:rPr>
            </w:pPr>
            <w:r w:rsidRPr="009664B8">
              <w:rPr>
                <w:sz w:val="24"/>
                <w:szCs w:val="24"/>
              </w:rPr>
              <w:t>2 800,0</w:t>
            </w:r>
          </w:p>
        </w:tc>
        <w:tc>
          <w:tcPr>
            <w:tcW w:w="434" w:type="pct"/>
            <w:shd w:val="clear" w:color="auto" w:fill="auto"/>
          </w:tcPr>
          <w:p w:rsidR="002B3E75" w:rsidRPr="009664B8" w:rsidRDefault="002B3E75" w:rsidP="002B3E75">
            <w:pPr>
              <w:jc w:val="center"/>
              <w:rPr>
                <w:sz w:val="24"/>
                <w:szCs w:val="24"/>
              </w:rPr>
            </w:pPr>
            <w:r w:rsidRPr="009664B8">
              <w:rPr>
                <w:sz w:val="24"/>
                <w:szCs w:val="24"/>
              </w:rPr>
              <w:t>14 000,0</w:t>
            </w:r>
          </w:p>
        </w:tc>
      </w:tr>
      <w:tr w:rsidR="002B3E75" w:rsidRPr="009664B8" w:rsidTr="000F4AEC">
        <w:trPr>
          <w:trHeight w:val="225"/>
        </w:trPr>
        <w:tc>
          <w:tcPr>
            <w:tcW w:w="426" w:type="pct"/>
            <w:vMerge/>
            <w:shd w:val="clear" w:color="auto" w:fill="auto"/>
          </w:tcPr>
          <w:p w:rsidR="002B3E75" w:rsidRPr="009664B8" w:rsidRDefault="002B3E75" w:rsidP="002B3E75">
            <w:pPr>
              <w:rPr>
                <w:sz w:val="24"/>
                <w:szCs w:val="24"/>
              </w:rPr>
            </w:pPr>
          </w:p>
        </w:tc>
        <w:tc>
          <w:tcPr>
            <w:tcW w:w="834" w:type="pct"/>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426" w:type="pct"/>
            <w:vMerge/>
            <w:shd w:val="clear" w:color="auto" w:fill="auto"/>
          </w:tcPr>
          <w:p w:rsidR="002B3E75" w:rsidRPr="009664B8" w:rsidRDefault="002B3E75" w:rsidP="002B3E75">
            <w:pPr>
              <w:rPr>
                <w:sz w:val="24"/>
                <w:szCs w:val="24"/>
              </w:rPr>
            </w:pPr>
          </w:p>
        </w:tc>
        <w:tc>
          <w:tcPr>
            <w:tcW w:w="834" w:type="pct"/>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7902CA">
            <w:pPr>
              <w:jc w:val="center"/>
              <w:rPr>
                <w:sz w:val="24"/>
                <w:szCs w:val="24"/>
              </w:rPr>
            </w:pPr>
            <w:r w:rsidRPr="009664B8">
              <w:rPr>
                <w:sz w:val="24"/>
                <w:szCs w:val="24"/>
              </w:rPr>
              <w:t>2</w:t>
            </w:r>
            <w:r w:rsidR="007902CA" w:rsidRPr="009664B8">
              <w:rPr>
                <w:sz w:val="24"/>
                <w:szCs w:val="24"/>
              </w:rPr>
              <w:t>5</w:t>
            </w:r>
            <w:r w:rsidRPr="009664B8">
              <w:rPr>
                <w:sz w:val="24"/>
                <w:szCs w:val="24"/>
              </w:rPr>
              <w:t> 414,4</w:t>
            </w:r>
          </w:p>
        </w:tc>
        <w:tc>
          <w:tcPr>
            <w:tcW w:w="392" w:type="pct"/>
            <w:shd w:val="clear" w:color="auto" w:fill="auto"/>
          </w:tcPr>
          <w:p w:rsidR="002B3E75" w:rsidRPr="009664B8" w:rsidRDefault="002B3E75" w:rsidP="002B3E75">
            <w:pPr>
              <w:jc w:val="center"/>
              <w:rPr>
                <w:sz w:val="24"/>
                <w:szCs w:val="24"/>
              </w:rPr>
            </w:pPr>
            <w:r w:rsidRPr="009664B8">
              <w:rPr>
                <w:sz w:val="24"/>
                <w:szCs w:val="24"/>
              </w:rPr>
              <w:t>2 014,4</w:t>
            </w:r>
          </w:p>
        </w:tc>
        <w:tc>
          <w:tcPr>
            <w:tcW w:w="506" w:type="pct"/>
            <w:shd w:val="clear" w:color="auto" w:fill="auto"/>
          </w:tcPr>
          <w:p w:rsidR="002B3E75" w:rsidRPr="009664B8" w:rsidRDefault="002B3E75" w:rsidP="007902CA">
            <w:pPr>
              <w:jc w:val="center"/>
              <w:rPr>
                <w:sz w:val="24"/>
                <w:szCs w:val="24"/>
              </w:rPr>
            </w:pPr>
            <w:r w:rsidRPr="009664B8">
              <w:rPr>
                <w:sz w:val="24"/>
                <w:szCs w:val="24"/>
              </w:rPr>
              <w:t xml:space="preserve">3 </w:t>
            </w:r>
            <w:r w:rsidR="007902CA" w:rsidRPr="009664B8">
              <w:rPr>
                <w:sz w:val="24"/>
                <w:szCs w:val="24"/>
              </w:rPr>
              <w:t>8</w:t>
            </w:r>
            <w:r w:rsidRPr="009664B8">
              <w:rPr>
                <w:sz w:val="24"/>
                <w:szCs w:val="24"/>
              </w:rPr>
              <w:t>00,0</w:t>
            </w:r>
          </w:p>
        </w:tc>
        <w:tc>
          <w:tcPr>
            <w:tcW w:w="366" w:type="pct"/>
            <w:shd w:val="clear" w:color="auto" w:fill="auto"/>
          </w:tcPr>
          <w:p w:rsidR="002B3E75" w:rsidRPr="009664B8" w:rsidRDefault="002B3E75" w:rsidP="002B3E75">
            <w:pPr>
              <w:jc w:val="center"/>
              <w:rPr>
                <w:sz w:val="24"/>
                <w:szCs w:val="24"/>
              </w:rPr>
            </w:pPr>
            <w:r w:rsidRPr="009664B8">
              <w:rPr>
                <w:sz w:val="24"/>
                <w:szCs w:val="24"/>
              </w:rPr>
              <w:t>2 800,0</w:t>
            </w:r>
          </w:p>
        </w:tc>
        <w:tc>
          <w:tcPr>
            <w:tcW w:w="384" w:type="pct"/>
            <w:shd w:val="clear" w:color="auto" w:fill="auto"/>
          </w:tcPr>
          <w:p w:rsidR="002B3E75" w:rsidRPr="009664B8" w:rsidRDefault="002B3E75" w:rsidP="002B3E75">
            <w:pPr>
              <w:jc w:val="center"/>
              <w:rPr>
                <w:sz w:val="24"/>
                <w:szCs w:val="24"/>
              </w:rPr>
            </w:pPr>
            <w:r w:rsidRPr="009664B8">
              <w:rPr>
                <w:sz w:val="24"/>
                <w:szCs w:val="24"/>
              </w:rPr>
              <w:t>2 800,0</w:t>
            </w:r>
          </w:p>
        </w:tc>
        <w:tc>
          <w:tcPr>
            <w:tcW w:w="434" w:type="pct"/>
            <w:shd w:val="clear" w:color="auto" w:fill="auto"/>
          </w:tcPr>
          <w:p w:rsidR="002B3E75" w:rsidRPr="009664B8" w:rsidRDefault="002B3E75" w:rsidP="002B3E75">
            <w:pPr>
              <w:jc w:val="center"/>
              <w:rPr>
                <w:sz w:val="24"/>
                <w:szCs w:val="24"/>
              </w:rPr>
            </w:pPr>
            <w:r w:rsidRPr="009664B8">
              <w:rPr>
                <w:sz w:val="24"/>
                <w:szCs w:val="24"/>
              </w:rPr>
              <w:t>14 000,0</w:t>
            </w:r>
          </w:p>
        </w:tc>
      </w:tr>
      <w:tr w:rsidR="002B3E75" w:rsidRPr="009664B8" w:rsidTr="000F4AEC">
        <w:trPr>
          <w:trHeight w:val="225"/>
        </w:trPr>
        <w:tc>
          <w:tcPr>
            <w:tcW w:w="426" w:type="pct"/>
            <w:vMerge w:val="restart"/>
            <w:shd w:val="clear" w:color="auto" w:fill="auto"/>
          </w:tcPr>
          <w:p w:rsidR="002B3E75" w:rsidRPr="009664B8" w:rsidRDefault="002B3E75" w:rsidP="002B3E75">
            <w:pPr>
              <w:jc w:val="center"/>
              <w:rPr>
                <w:sz w:val="24"/>
                <w:szCs w:val="24"/>
              </w:rPr>
            </w:pPr>
            <w:r w:rsidRPr="009664B8">
              <w:rPr>
                <w:sz w:val="24"/>
                <w:szCs w:val="24"/>
              </w:rPr>
              <w:t>1.2.2.</w:t>
            </w:r>
          </w:p>
        </w:tc>
        <w:tc>
          <w:tcPr>
            <w:tcW w:w="834" w:type="pct"/>
            <w:vMerge w:val="restart"/>
            <w:shd w:val="clear" w:color="auto" w:fill="auto"/>
          </w:tcPr>
          <w:p w:rsidR="002B3E75" w:rsidRPr="009664B8" w:rsidRDefault="002B3E75" w:rsidP="002B3E75">
            <w:pPr>
              <w:jc w:val="both"/>
              <w:rPr>
                <w:sz w:val="24"/>
                <w:szCs w:val="24"/>
              </w:rPr>
            </w:pPr>
            <w:r w:rsidRPr="009664B8">
              <w:rPr>
                <w:sz w:val="24"/>
                <w:szCs w:val="24"/>
              </w:rPr>
              <w:t>Обеспечение подготовки и участия спортсменов района в спортивных мероприятиях окружного, регионального и всероссийского уровней</w:t>
            </w:r>
          </w:p>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jc w:val="both"/>
              <w:rPr>
                <w:sz w:val="24"/>
                <w:szCs w:val="24"/>
              </w:rPr>
            </w:pPr>
            <w:r w:rsidRPr="009664B8">
              <w:rPr>
                <w:sz w:val="24"/>
                <w:szCs w:val="24"/>
              </w:rPr>
              <w:t>всего</w:t>
            </w:r>
          </w:p>
        </w:tc>
        <w:tc>
          <w:tcPr>
            <w:tcW w:w="438" w:type="pct"/>
            <w:shd w:val="clear" w:color="auto" w:fill="auto"/>
          </w:tcPr>
          <w:p w:rsidR="002B3E75" w:rsidRPr="009664B8" w:rsidRDefault="002B3E75" w:rsidP="007902CA">
            <w:pPr>
              <w:jc w:val="center"/>
              <w:rPr>
                <w:sz w:val="24"/>
                <w:szCs w:val="24"/>
              </w:rPr>
            </w:pPr>
            <w:r w:rsidRPr="009664B8">
              <w:rPr>
                <w:sz w:val="24"/>
                <w:szCs w:val="24"/>
              </w:rPr>
              <w:t>5</w:t>
            </w:r>
            <w:r w:rsidR="007902CA" w:rsidRPr="009664B8">
              <w:rPr>
                <w:sz w:val="24"/>
                <w:szCs w:val="24"/>
              </w:rPr>
              <w:t>6</w:t>
            </w:r>
            <w:r w:rsidRPr="009664B8">
              <w:rPr>
                <w:sz w:val="24"/>
                <w:szCs w:val="24"/>
              </w:rPr>
              <w:t> </w:t>
            </w:r>
            <w:r w:rsidR="007902CA" w:rsidRPr="009664B8">
              <w:rPr>
                <w:sz w:val="24"/>
                <w:szCs w:val="24"/>
              </w:rPr>
              <w:t>4</w:t>
            </w:r>
            <w:r w:rsidRPr="009664B8">
              <w:rPr>
                <w:sz w:val="24"/>
                <w:szCs w:val="24"/>
              </w:rPr>
              <w:t>48,3</w:t>
            </w:r>
          </w:p>
        </w:tc>
        <w:tc>
          <w:tcPr>
            <w:tcW w:w="392" w:type="pct"/>
            <w:shd w:val="clear" w:color="auto" w:fill="auto"/>
          </w:tcPr>
          <w:p w:rsidR="002B3E75" w:rsidRPr="009664B8" w:rsidRDefault="002B3E75" w:rsidP="002B3E75">
            <w:pPr>
              <w:jc w:val="center"/>
              <w:rPr>
                <w:sz w:val="24"/>
                <w:szCs w:val="24"/>
              </w:rPr>
            </w:pPr>
            <w:r w:rsidRPr="009664B8">
              <w:rPr>
                <w:sz w:val="24"/>
                <w:szCs w:val="24"/>
              </w:rPr>
              <w:t>5 495,8</w:t>
            </w:r>
          </w:p>
        </w:tc>
        <w:tc>
          <w:tcPr>
            <w:tcW w:w="506" w:type="pct"/>
            <w:shd w:val="clear" w:color="auto" w:fill="auto"/>
          </w:tcPr>
          <w:p w:rsidR="002B3E75" w:rsidRPr="009664B8" w:rsidRDefault="007902CA" w:rsidP="007902CA">
            <w:pPr>
              <w:jc w:val="center"/>
              <w:rPr>
                <w:sz w:val="24"/>
                <w:szCs w:val="24"/>
              </w:rPr>
            </w:pPr>
            <w:r w:rsidRPr="009664B8">
              <w:rPr>
                <w:sz w:val="24"/>
                <w:szCs w:val="24"/>
              </w:rPr>
              <w:t>5</w:t>
            </w:r>
            <w:r w:rsidR="002B3E75" w:rsidRPr="009664B8">
              <w:rPr>
                <w:sz w:val="24"/>
                <w:szCs w:val="24"/>
              </w:rPr>
              <w:t> </w:t>
            </w:r>
            <w:r w:rsidRPr="009664B8">
              <w:rPr>
                <w:sz w:val="24"/>
                <w:szCs w:val="24"/>
              </w:rPr>
              <w:t>5</w:t>
            </w:r>
            <w:r w:rsidR="002B3E75" w:rsidRPr="009664B8">
              <w:rPr>
                <w:sz w:val="24"/>
                <w:szCs w:val="24"/>
              </w:rPr>
              <w:t>28,4</w:t>
            </w:r>
          </w:p>
        </w:tc>
        <w:tc>
          <w:tcPr>
            <w:tcW w:w="366" w:type="pct"/>
            <w:shd w:val="clear" w:color="auto" w:fill="auto"/>
          </w:tcPr>
          <w:p w:rsidR="002B3E75" w:rsidRPr="009664B8" w:rsidRDefault="002B3E75" w:rsidP="002B3E75">
            <w:pPr>
              <w:jc w:val="center"/>
              <w:rPr>
                <w:sz w:val="24"/>
                <w:szCs w:val="24"/>
              </w:rPr>
            </w:pPr>
            <w:r w:rsidRPr="009664B8">
              <w:rPr>
                <w:sz w:val="24"/>
                <w:szCs w:val="24"/>
              </w:rPr>
              <w:t>6 489,2</w:t>
            </w:r>
          </w:p>
        </w:tc>
        <w:tc>
          <w:tcPr>
            <w:tcW w:w="384" w:type="pct"/>
            <w:shd w:val="clear" w:color="auto" w:fill="auto"/>
          </w:tcPr>
          <w:p w:rsidR="002B3E75" w:rsidRPr="009664B8" w:rsidRDefault="002B3E75" w:rsidP="002B3E75">
            <w:pPr>
              <w:jc w:val="center"/>
              <w:rPr>
                <w:sz w:val="24"/>
                <w:szCs w:val="24"/>
              </w:rPr>
            </w:pPr>
            <w:r w:rsidRPr="009664B8">
              <w:rPr>
                <w:sz w:val="24"/>
                <w:szCs w:val="24"/>
              </w:rPr>
              <w:t>6 489,1</w:t>
            </w:r>
          </w:p>
        </w:tc>
        <w:tc>
          <w:tcPr>
            <w:tcW w:w="434" w:type="pct"/>
            <w:shd w:val="clear" w:color="auto" w:fill="auto"/>
          </w:tcPr>
          <w:p w:rsidR="002B3E75" w:rsidRPr="009664B8" w:rsidRDefault="002B3E75" w:rsidP="002B3E75">
            <w:pPr>
              <w:jc w:val="center"/>
              <w:rPr>
                <w:sz w:val="24"/>
                <w:szCs w:val="24"/>
              </w:rPr>
            </w:pPr>
            <w:r w:rsidRPr="009664B8">
              <w:rPr>
                <w:sz w:val="24"/>
                <w:szCs w:val="24"/>
              </w:rPr>
              <w:t>32 445,7</w:t>
            </w:r>
          </w:p>
        </w:tc>
      </w:tr>
      <w:tr w:rsidR="002B3E75" w:rsidRPr="009664B8" w:rsidTr="000F4AEC">
        <w:trPr>
          <w:trHeight w:val="225"/>
        </w:trPr>
        <w:tc>
          <w:tcPr>
            <w:tcW w:w="426" w:type="pct"/>
            <w:vMerge/>
            <w:shd w:val="clear" w:color="auto" w:fill="auto"/>
          </w:tcPr>
          <w:p w:rsidR="002B3E75" w:rsidRPr="009664B8" w:rsidRDefault="002B3E75" w:rsidP="002B3E75">
            <w:pPr>
              <w:jc w:val="cente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jc w:val="both"/>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7902CA" w:rsidRPr="009664B8" w:rsidTr="000F4AEC">
        <w:trPr>
          <w:trHeight w:val="225"/>
        </w:trPr>
        <w:tc>
          <w:tcPr>
            <w:tcW w:w="426" w:type="pct"/>
            <w:vMerge/>
            <w:shd w:val="clear" w:color="auto" w:fill="auto"/>
          </w:tcPr>
          <w:p w:rsidR="007902CA" w:rsidRPr="009664B8" w:rsidRDefault="007902CA" w:rsidP="007902CA">
            <w:pPr>
              <w:jc w:val="center"/>
              <w:rPr>
                <w:sz w:val="24"/>
                <w:szCs w:val="24"/>
              </w:rPr>
            </w:pPr>
          </w:p>
        </w:tc>
        <w:tc>
          <w:tcPr>
            <w:tcW w:w="834" w:type="pct"/>
            <w:vMerge/>
            <w:shd w:val="clear" w:color="auto" w:fill="auto"/>
          </w:tcPr>
          <w:p w:rsidR="007902CA" w:rsidRPr="009664B8" w:rsidRDefault="007902CA" w:rsidP="007902CA">
            <w:pPr>
              <w:jc w:val="both"/>
              <w:rPr>
                <w:sz w:val="24"/>
                <w:szCs w:val="24"/>
              </w:rPr>
            </w:pPr>
          </w:p>
        </w:tc>
        <w:tc>
          <w:tcPr>
            <w:tcW w:w="621" w:type="pct"/>
            <w:vMerge/>
            <w:shd w:val="clear" w:color="auto" w:fill="auto"/>
          </w:tcPr>
          <w:p w:rsidR="007902CA" w:rsidRPr="009664B8" w:rsidRDefault="007902CA" w:rsidP="007902CA">
            <w:pPr>
              <w:jc w:val="both"/>
              <w:rPr>
                <w:sz w:val="24"/>
                <w:szCs w:val="24"/>
              </w:rPr>
            </w:pPr>
          </w:p>
        </w:tc>
        <w:tc>
          <w:tcPr>
            <w:tcW w:w="599" w:type="pct"/>
            <w:shd w:val="clear" w:color="auto" w:fill="auto"/>
          </w:tcPr>
          <w:p w:rsidR="007902CA" w:rsidRPr="009664B8" w:rsidRDefault="007902CA" w:rsidP="007902CA">
            <w:pPr>
              <w:jc w:val="both"/>
              <w:rPr>
                <w:sz w:val="24"/>
                <w:szCs w:val="24"/>
              </w:rPr>
            </w:pPr>
            <w:r w:rsidRPr="009664B8">
              <w:rPr>
                <w:sz w:val="24"/>
                <w:szCs w:val="24"/>
              </w:rPr>
              <w:t>местный бюджет</w:t>
            </w:r>
          </w:p>
        </w:tc>
        <w:tc>
          <w:tcPr>
            <w:tcW w:w="438" w:type="pct"/>
            <w:shd w:val="clear" w:color="auto" w:fill="auto"/>
          </w:tcPr>
          <w:p w:rsidR="007902CA" w:rsidRPr="009664B8" w:rsidRDefault="007902CA" w:rsidP="007902CA">
            <w:pPr>
              <w:jc w:val="center"/>
              <w:rPr>
                <w:sz w:val="24"/>
                <w:szCs w:val="24"/>
              </w:rPr>
            </w:pPr>
            <w:r w:rsidRPr="009664B8">
              <w:rPr>
                <w:sz w:val="24"/>
                <w:szCs w:val="24"/>
              </w:rPr>
              <w:t>56 448,3</w:t>
            </w:r>
          </w:p>
        </w:tc>
        <w:tc>
          <w:tcPr>
            <w:tcW w:w="392" w:type="pct"/>
            <w:shd w:val="clear" w:color="auto" w:fill="auto"/>
          </w:tcPr>
          <w:p w:rsidR="007902CA" w:rsidRPr="009664B8" w:rsidRDefault="007902CA" w:rsidP="007902CA">
            <w:pPr>
              <w:jc w:val="center"/>
              <w:rPr>
                <w:sz w:val="24"/>
                <w:szCs w:val="24"/>
              </w:rPr>
            </w:pPr>
            <w:r w:rsidRPr="009664B8">
              <w:rPr>
                <w:sz w:val="24"/>
                <w:szCs w:val="24"/>
              </w:rPr>
              <w:t>5 495,8</w:t>
            </w:r>
          </w:p>
        </w:tc>
        <w:tc>
          <w:tcPr>
            <w:tcW w:w="506" w:type="pct"/>
            <w:shd w:val="clear" w:color="auto" w:fill="auto"/>
          </w:tcPr>
          <w:p w:rsidR="007902CA" w:rsidRPr="009664B8" w:rsidRDefault="007902CA" w:rsidP="007902CA">
            <w:pPr>
              <w:jc w:val="center"/>
              <w:rPr>
                <w:sz w:val="24"/>
                <w:szCs w:val="24"/>
              </w:rPr>
            </w:pPr>
            <w:r w:rsidRPr="009664B8">
              <w:rPr>
                <w:sz w:val="24"/>
                <w:szCs w:val="24"/>
              </w:rPr>
              <w:t>5 528,4</w:t>
            </w:r>
          </w:p>
        </w:tc>
        <w:tc>
          <w:tcPr>
            <w:tcW w:w="366" w:type="pct"/>
            <w:shd w:val="clear" w:color="auto" w:fill="auto"/>
          </w:tcPr>
          <w:p w:rsidR="007902CA" w:rsidRPr="009664B8" w:rsidRDefault="007902CA" w:rsidP="007902CA">
            <w:pPr>
              <w:jc w:val="center"/>
              <w:rPr>
                <w:sz w:val="24"/>
                <w:szCs w:val="24"/>
              </w:rPr>
            </w:pPr>
            <w:r w:rsidRPr="009664B8">
              <w:rPr>
                <w:sz w:val="24"/>
                <w:szCs w:val="24"/>
              </w:rPr>
              <w:t>6 489,2</w:t>
            </w:r>
          </w:p>
        </w:tc>
        <w:tc>
          <w:tcPr>
            <w:tcW w:w="384" w:type="pct"/>
            <w:shd w:val="clear" w:color="auto" w:fill="auto"/>
          </w:tcPr>
          <w:p w:rsidR="007902CA" w:rsidRPr="009664B8" w:rsidRDefault="007902CA" w:rsidP="007902CA">
            <w:pPr>
              <w:jc w:val="center"/>
              <w:rPr>
                <w:sz w:val="24"/>
                <w:szCs w:val="24"/>
              </w:rPr>
            </w:pPr>
            <w:r w:rsidRPr="009664B8">
              <w:rPr>
                <w:sz w:val="24"/>
                <w:szCs w:val="24"/>
              </w:rPr>
              <w:t>6 489,1</w:t>
            </w:r>
          </w:p>
        </w:tc>
        <w:tc>
          <w:tcPr>
            <w:tcW w:w="434" w:type="pct"/>
            <w:shd w:val="clear" w:color="auto" w:fill="auto"/>
          </w:tcPr>
          <w:p w:rsidR="007902CA" w:rsidRPr="009664B8" w:rsidRDefault="007902CA" w:rsidP="007902CA">
            <w:pPr>
              <w:jc w:val="center"/>
              <w:rPr>
                <w:sz w:val="24"/>
                <w:szCs w:val="24"/>
              </w:rPr>
            </w:pPr>
            <w:r w:rsidRPr="009664B8">
              <w:rPr>
                <w:sz w:val="24"/>
                <w:szCs w:val="24"/>
              </w:rPr>
              <w:t>32 445,7</w:t>
            </w:r>
          </w:p>
        </w:tc>
      </w:tr>
      <w:tr w:rsidR="002B3E75" w:rsidRPr="009664B8" w:rsidTr="000F4AEC">
        <w:trPr>
          <w:trHeight w:val="225"/>
        </w:trPr>
        <w:tc>
          <w:tcPr>
            <w:tcW w:w="426" w:type="pct"/>
            <w:vMerge w:val="restart"/>
            <w:shd w:val="clear" w:color="auto" w:fill="auto"/>
          </w:tcPr>
          <w:p w:rsidR="002B3E75" w:rsidRPr="009664B8" w:rsidRDefault="002B3E75" w:rsidP="002B3E75">
            <w:pPr>
              <w:jc w:val="center"/>
              <w:rPr>
                <w:sz w:val="24"/>
                <w:szCs w:val="24"/>
              </w:rPr>
            </w:pPr>
            <w:r w:rsidRPr="009664B8">
              <w:rPr>
                <w:sz w:val="24"/>
                <w:szCs w:val="24"/>
              </w:rPr>
              <w:t>1.2.3.</w:t>
            </w:r>
          </w:p>
        </w:tc>
        <w:tc>
          <w:tcPr>
            <w:tcW w:w="834" w:type="pct"/>
            <w:vMerge w:val="restart"/>
            <w:shd w:val="clear" w:color="auto" w:fill="auto"/>
          </w:tcPr>
          <w:p w:rsidR="002B3E75" w:rsidRPr="009664B8" w:rsidRDefault="002B3E75" w:rsidP="002B3E75">
            <w:pPr>
              <w:jc w:val="both"/>
              <w:rPr>
                <w:sz w:val="24"/>
                <w:szCs w:val="24"/>
              </w:rPr>
            </w:pPr>
            <w:r w:rsidRPr="009664B8">
              <w:rPr>
                <w:sz w:val="24"/>
                <w:szCs w:val="24"/>
              </w:rPr>
              <w:t>Реализация Всероссийского физкультурно-спортивного комплекса «Готов к труду и обороне»</w:t>
            </w: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jc w:val="both"/>
              <w:rPr>
                <w:sz w:val="24"/>
                <w:szCs w:val="24"/>
              </w:rPr>
            </w:pPr>
            <w:r w:rsidRPr="009664B8">
              <w:rPr>
                <w:sz w:val="24"/>
                <w:szCs w:val="24"/>
              </w:rPr>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1 620,0</w:t>
            </w:r>
          </w:p>
        </w:tc>
        <w:tc>
          <w:tcPr>
            <w:tcW w:w="392" w:type="pct"/>
            <w:shd w:val="clear" w:color="auto" w:fill="auto"/>
          </w:tcPr>
          <w:p w:rsidR="002B3E75" w:rsidRPr="009664B8" w:rsidRDefault="002B3E75" w:rsidP="002B3E75">
            <w:pPr>
              <w:jc w:val="center"/>
              <w:rPr>
                <w:sz w:val="24"/>
                <w:szCs w:val="24"/>
              </w:rPr>
            </w:pPr>
            <w:r w:rsidRPr="009664B8">
              <w:rPr>
                <w:sz w:val="24"/>
                <w:szCs w:val="24"/>
              </w:rPr>
              <w:t>180,0</w:t>
            </w:r>
          </w:p>
        </w:tc>
        <w:tc>
          <w:tcPr>
            <w:tcW w:w="506" w:type="pct"/>
            <w:shd w:val="clear" w:color="auto" w:fill="auto"/>
          </w:tcPr>
          <w:p w:rsidR="002B3E75" w:rsidRPr="009664B8" w:rsidRDefault="002B3E75" w:rsidP="002B3E75">
            <w:pPr>
              <w:jc w:val="center"/>
              <w:rPr>
                <w:sz w:val="24"/>
                <w:szCs w:val="24"/>
              </w:rPr>
            </w:pPr>
            <w:r w:rsidRPr="009664B8">
              <w:rPr>
                <w:sz w:val="24"/>
                <w:szCs w:val="24"/>
              </w:rPr>
              <w:t>180,0</w:t>
            </w:r>
          </w:p>
        </w:tc>
        <w:tc>
          <w:tcPr>
            <w:tcW w:w="366" w:type="pct"/>
            <w:shd w:val="clear" w:color="auto" w:fill="auto"/>
          </w:tcPr>
          <w:p w:rsidR="002B3E75" w:rsidRPr="009664B8" w:rsidRDefault="002B3E75" w:rsidP="002B3E75">
            <w:pPr>
              <w:jc w:val="center"/>
              <w:rPr>
                <w:sz w:val="24"/>
                <w:szCs w:val="24"/>
              </w:rPr>
            </w:pPr>
            <w:r w:rsidRPr="009664B8">
              <w:rPr>
                <w:sz w:val="24"/>
                <w:szCs w:val="24"/>
              </w:rPr>
              <w:t>180,0</w:t>
            </w:r>
          </w:p>
        </w:tc>
        <w:tc>
          <w:tcPr>
            <w:tcW w:w="384" w:type="pct"/>
            <w:shd w:val="clear" w:color="auto" w:fill="auto"/>
          </w:tcPr>
          <w:p w:rsidR="002B3E75" w:rsidRPr="009664B8" w:rsidRDefault="002B3E75" w:rsidP="002B3E75">
            <w:pPr>
              <w:jc w:val="center"/>
              <w:rPr>
                <w:sz w:val="24"/>
                <w:szCs w:val="24"/>
              </w:rPr>
            </w:pPr>
            <w:r w:rsidRPr="009664B8">
              <w:rPr>
                <w:sz w:val="24"/>
                <w:szCs w:val="24"/>
              </w:rPr>
              <w:t>180,0</w:t>
            </w:r>
          </w:p>
        </w:tc>
        <w:tc>
          <w:tcPr>
            <w:tcW w:w="434" w:type="pct"/>
            <w:shd w:val="clear" w:color="auto" w:fill="auto"/>
          </w:tcPr>
          <w:p w:rsidR="002B3E75" w:rsidRPr="009664B8" w:rsidRDefault="002B3E75" w:rsidP="002B3E75">
            <w:pPr>
              <w:jc w:val="center"/>
              <w:rPr>
                <w:sz w:val="24"/>
                <w:szCs w:val="24"/>
              </w:rPr>
            </w:pPr>
            <w:r w:rsidRPr="009664B8">
              <w:rPr>
                <w:sz w:val="24"/>
                <w:szCs w:val="24"/>
              </w:rPr>
              <w:t>900,0</w:t>
            </w:r>
          </w:p>
        </w:tc>
      </w:tr>
      <w:tr w:rsidR="002B3E75" w:rsidRPr="009664B8" w:rsidTr="000F4AEC">
        <w:trPr>
          <w:trHeight w:val="225"/>
        </w:trPr>
        <w:tc>
          <w:tcPr>
            <w:tcW w:w="426" w:type="pct"/>
            <w:vMerge/>
            <w:shd w:val="clear" w:color="auto" w:fill="auto"/>
          </w:tcPr>
          <w:p w:rsidR="002B3E75" w:rsidRPr="009664B8" w:rsidRDefault="002B3E75" w:rsidP="002B3E75">
            <w:pPr>
              <w:jc w:val="cente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jc w:val="both"/>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426" w:type="pct"/>
            <w:vMerge/>
            <w:shd w:val="clear" w:color="auto" w:fill="auto"/>
          </w:tcPr>
          <w:p w:rsidR="002B3E75" w:rsidRPr="009664B8" w:rsidRDefault="002B3E75" w:rsidP="002B3E75">
            <w:pPr>
              <w:jc w:val="cente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jc w:val="both"/>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1 620,0</w:t>
            </w:r>
          </w:p>
        </w:tc>
        <w:tc>
          <w:tcPr>
            <w:tcW w:w="392" w:type="pct"/>
            <w:shd w:val="clear" w:color="auto" w:fill="auto"/>
          </w:tcPr>
          <w:p w:rsidR="002B3E75" w:rsidRPr="009664B8" w:rsidRDefault="002B3E75" w:rsidP="002B3E75">
            <w:pPr>
              <w:jc w:val="center"/>
              <w:rPr>
                <w:sz w:val="24"/>
                <w:szCs w:val="24"/>
              </w:rPr>
            </w:pPr>
            <w:r w:rsidRPr="009664B8">
              <w:rPr>
                <w:sz w:val="24"/>
                <w:szCs w:val="24"/>
              </w:rPr>
              <w:t>180,0</w:t>
            </w:r>
          </w:p>
        </w:tc>
        <w:tc>
          <w:tcPr>
            <w:tcW w:w="506" w:type="pct"/>
            <w:shd w:val="clear" w:color="auto" w:fill="auto"/>
          </w:tcPr>
          <w:p w:rsidR="002B3E75" w:rsidRPr="009664B8" w:rsidRDefault="002B3E75" w:rsidP="002B3E75">
            <w:pPr>
              <w:jc w:val="center"/>
              <w:rPr>
                <w:sz w:val="24"/>
                <w:szCs w:val="24"/>
              </w:rPr>
            </w:pPr>
            <w:r w:rsidRPr="009664B8">
              <w:rPr>
                <w:sz w:val="24"/>
                <w:szCs w:val="24"/>
              </w:rPr>
              <w:t>180,0</w:t>
            </w:r>
          </w:p>
        </w:tc>
        <w:tc>
          <w:tcPr>
            <w:tcW w:w="366" w:type="pct"/>
            <w:shd w:val="clear" w:color="auto" w:fill="auto"/>
          </w:tcPr>
          <w:p w:rsidR="002B3E75" w:rsidRPr="009664B8" w:rsidRDefault="002B3E75" w:rsidP="002B3E75">
            <w:pPr>
              <w:jc w:val="center"/>
              <w:rPr>
                <w:sz w:val="24"/>
                <w:szCs w:val="24"/>
              </w:rPr>
            </w:pPr>
            <w:r w:rsidRPr="009664B8">
              <w:rPr>
                <w:sz w:val="24"/>
                <w:szCs w:val="24"/>
              </w:rPr>
              <w:t>180,0</w:t>
            </w:r>
          </w:p>
        </w:tc>
        <w:tc>
          <w:tcPr>
            <w:tcW w:w="384" w:type="pct"/>
            <w:shd w:val="clear" w:color="auto" w:fill="auto"/>
          </w:tcPr>
          <w:p w:rsidR="002B3E75" w:rsidRPr="009664B8" w:rsidRDefault="002B3E75" w:rsidP="002B3E75">
            <w:pPr>
              <w:jc w:val="center"/>
              <w:rPr>
                <w:sz w:val="24"/>
                <w:szCs w:val="24"/>
              </w:rPr>
            </w:pPr>
            <w:r w:rsidRPr="009664B8">
              <w:rPr>
                <w:sz w:val="24"/>
                <w:szCs w:val="24"/>
              </w:rPr>
              <w:t>180,0</w:t>
            </w:r>
          </w:p>
        </w:tc>
        <w:tc>
          <w:tcPr>
            <w:tcW w:w="434" w:type="pct"/>
            <w:shd w:val="clear" w:color="auto" w:fill="auto"/>
          </w:tcPr>
          <w:p w:rsidR="002B3E75" w:rsidRPr="009664B8" w:rsidRDefault="002B3E75" w:rsidP="002B3E75">
            <w:pPr>
              <w:jc w:val="center"/>
              <w:rPr>
                <w:sz w:val="24"/>
                <w:szCs w:val="24"/>
              </w:rPr>
            </w:pPr>
            <w:r w:rsidRPr="009664B8">
              <w:rPr>
                <w:sz w:val="24"/>
                <w:szCs w:val="24"/>
              </w:rPr>
              <w:t>900,0</w:t>
            </w:r>
          </w:p>
        </w:tc>
      </w:tr>
      <w:tr w:rsidR="002B3E75" w:rsidRPr="009664B8" w:rsidTr="000F4AEC">
        <w:trPr>
          <w:trHeight w:val="240"/>
        </w:trPr>
        <w:tc>
          <w:tcPr>
            <w:tcW w:w="426" w:type="pct"/>
            <w:vMerge w:val="restart"/>
            <w:shd w:val="clear" w:color="auto" w:fill="auto"/>
          </w:tcPr>
          <w:p w:rsidR="002B3E75" w:rsidRPr="009664B8" w:rsidRDefault="002B3E75" w:rsidP="002B3E75">
            <w:pPr>
              <w:jc w:val="center"/>
              <w:rPr>
                <w:sz w:val="24"/>
                <w:szCs w:val="24"/>
              </w:rPr>
            </w:pPr>
            <w:r w:rsidRPr="009664B8">
              <w:rPr>
                <w:sz w:val="24"/>
                <w:szCs w:val="24"/>
              </w:rPr>
              <w:t>1.2.4.</w:t>
            </w:r>
          </w:p>
        </w:tc>
        <w:tc>
          <w:tcPr>
            <w:tcW w:w="834" w:type="pct"/>
            <w:vMerge w:val="restart"/>
            <w:shd w:val="clear" w:color="auto" w:fill="auto"/>
          </w:tcPr>
          <w:p w:rsidR="002B3E75" w:rsidRPr="009664B8" w:rsidRDefault="002B3E75" w:rsidP="002B3E75">
            <w:pPr>
              <w:jc w:val="both"/>
              <w:rPr>
                <w:sz w:val="24"/>
                <w:szCs w:val="24"/>
              </w:rPr>
            </w:pPr>
            <w:r w:rsidRPr="009664B8">
              <w:rPr>
                <w:sz w:val="24"/>
                <w:szCs w:val="24"/>
              </w:rPr>
              <w:t>Ежемесячные, единовременные стипендии спортсменам, спортсменам-инвалидам</w:t>
            </w:r>
          </w:p>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jc w:val="both"/>
              <w:rPr>
                <w:sz w:val="24"/>
                <w:szCs w:val="24"/>
              </w:rPr>
            </w:pPr>
            <w:r w:rsidRPr="009664B8">
              <w:rPr>
                <w:sz w:val="24"/>
                <w:szCs w:val="24"/>
              </w:rPr>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3 194,4</w:t>
            </w:r>
          </w:p>
        </w:tc>
        <w:tc>
          <w:tcPr>
            <w:tcW w:w="392" w:type="pct"/>
            <w:shd w:val="clear" w:color="auto" w:fill="auto"/>
          </w:tcPr>
          <w:p w:rsidR="002B3E75" w:rsidRPr="009664B8" w:rsidRDefault="002B3E75" w:rsidP="002B3E75">
            <w:pPr>
              <w:jc w:val="center"/>
              <w:rPr>
                <w:sz w:val="24"/>
                <w:szCs w:val="24"/>
              </w:rPr>
            </w:pPr>
            <w:r w:rsidRPr="009664B8">
              <w:rPr>
                <w:sz w:val="24"/>
                <w:szCs w:val="24"/>
              </w:rPr>
              <w:t>393,6</w:t>
            </w:r>
          </w:p>
        </w:tc>
        <w:tc>
          <w:tcPr>
            <w:tcW w:w="506" w:type="pct"/>
            <w:shd w:val="clear" w:color="auto" w:fill="auto"/>
          </w:tcPr>
          <w:p w:rsidR="002B3E75" w:rsidRPr="009664B8" w:rsidRDefault="002B3E75" w:rsidP="002B3E75">
            <w:pPr>
              <w:jc w:val="center"/>
              <w:rPr>
                <w:sz w:val="24"/>
                <w:szCs w:val="24"/>
              </w:rPr>
            </w:pPr>
            <w:r w:rsidRPr="009664B8">
              <w:rPr>
                <w:sz w:val="24"/>
                <w:szCs w:val="24"/>
              </w:rPr>
              <w:t>490,8</w:t>
            </w:r>
          </w:p>
        </w:tc>
        <w:tc>
          <w:tcPr>
            <w:tcW w:w="366" w:type="pct"/>
            <w:shd w:val="clear" w:color="auto" w:fill="auto"/>
          </w:tcPr>
          <w:p w:rsidR="002B3E75" w:rsidRPr="009664B8" w:rsidRDefault="002B3E75" w:rsidP="002B3E75">
            <w:pPr>
              <w:jc w:val="center"/>
              <w:rPr>
                <w:sz w:val="24"/>
                <w:szCs w:val="24"/>
              </w:rPr>
            </w:pPr>
            <w:r w:rsidRPr="009664B8">
              <w:rPr>
                <w:sz w:val="24"/>
                <w:szCs w:val="24"/>
              </w:rPr>
              <w:t>330,0</w:t>
            </w:r>
          </w:p>
        </w:tc>
        <w:tc>
          <w:tcPr>
            <w:tcW w:w="384" w:type="pct"/>
            <w:shd w:val="clear" w:color="auto" w:fill="auto"/>
          </w:tcPr>
          <w:p w:rsidR="002B3E75" w:rsidRPr="009664B8" w:rsidRDefault="002B3E75" w:rsidP="002B3E75">
            <w:pPr>
              <w:jc w:val="center"/>
              <w:rPr>
                <w:sz w:val="24"/>
                <w:szCs w:val="24"/>
              </w:rPr>
            </w:pPr>
            <w:r w:rsidRPr="009664B8">
              <w:rPr>
                <w:sz w:val="24"/>
                <w:szCs w:val="24"/>
              </w:rPr>
              <w:t>330,0</w:t>
            </w:r>
          </w:p>
        </w:tc>
        <w:tc>
          <w:tcPr>
            <w:tcW w:w="434" w:type="pct"/>
            <w:shd w:val="clear" w:color="auto" w:fill="auto"/>
          </w:tcPr>
          <w:p w:rsidR="002B3E75" w:rsidRPr="009664B8" w:rsidRDefault="002B3E75" w:rsidP="002B3E75">
            <w:pPr>
              <w:jc w:val="center"/>
              <w:rPr>
                <w:sz w:val="24"/>
                <w:szCs w:val="24"/>
              </w:rPr>
            </w:pPr>
            <w:r w:rsidRPr="009664B8">
              <w:rPr>
                <w:sz w:val="24"/>
                <w:szCs w:val="24"/>
              </w:rPr>
              <w:t>1 650,0</w:t>
            </w:r>
          </w:p>
        </w:tc>
      </w:tr>
      <w:tr w:rsidR="002B3E75" w:rsidRPr="009664B8" w:rsidTr="000F4AEC">
        <w:trPr>
          <w:trHeight w:val="240"/>
        </w:trPr>
        <w:tc>
          <w:tcPr>
            <w:tcW w:w="426" w:type="pct"/>
            <w:vMerge/>
            <w:shd w:val="clear" w:color="auto" w:fill="auto"/>
          </w:tcPr>
          <w:p w:rsidR="002B3E75" w:rsidRPr="009664B8" w:rsidRDefault="002B3E75" w:rsidP="002B3E75">
            <w:pP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jc w:val="both"/>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40"/>
        </w:trPr>
        <w:tc>
          <w:tcPr>
            <w:tcW w:w="426" w:type="pct"/>
            <w:vMerge/>
            <w:shd w:val="clear" w:color="auto" w:fill="auto"/>
          </w:tcPr>
          <w:p w:rsidR="002B3E75" w:rsidRPr="009664B8" w:rsidRDefault="002B3E75" w:rsidP="002B3E75">
            <w:pP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jc w:val="both"/>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3 194,4</w:t>
            </w:r>
          </w:p>
        </w:tc>
        <w:tc>
          <w:tcPr>
            <w:tcW w:w="392" w:type="pct"/>
            <w:shd w:val="clear" w:color="auto" w:fill="auto"/>
          </w:tcPr>
          <w:p w:rsidR="002B3E75" w:rsidRPr="009664B8" w:rsidRDefault="002B3E75" w:rsidP="002B3E75">
            <w:pPr>
              <w:jc w:val="center"/>
              <w:rPr>
                <w:sz w:val="24"/>
                <w:szCs w:val="24"/>
              </w:rPr>
            </w:pPr>
            <w:r w:rsidRPr="009664B8">
              <w:rPr>
                <w:sz w:val="24"/>
                <w:szCs w:val="24"/>
              </w:rPr>
              <w:t>393,6</w:t>
            </w:r>
          </w:p>
        </w:tc>
        <w:tc>
          <w:tcPr>
            <w:tcW w:w="506" w:type="pct"/>
            <w:shd w:val="clear" w:color="auto" w:fill="auto"/>
          </w:tcPr>
          <w:p w:rsidR="002B3E75" w:rsidRPr="009664B8" w:rsidRDefault="002B3E75" w:rsidP="002B3E75">
            <w:pPr>
              <w:jc w:val="center"/>
              <w:rPr>
                <w:sz w:val="24"/>
                <w:szCs w:val="24"/>
              </w:rPr>
            </w:pPr>
            <w:r w:rsidRPr="009664B8">
              <w:rPr>
                <w:sz w:val="24"/>
                <w:szCs w:val="24"/>
              </w:rPr>
              <w:t>490,8</w:t>
            </w:r>
          </w:p>
        </w:tc>
        <w:tc>
          <w:tcPr>
            <w:tcW w:w="366" w:type="pct"/>
            <w:shd w:val="clear" w:color="auto" w:fill="auto"/>
          </w:tcPr>
          <w:p w:rsidR="002B3E75" w:rsidRPr="009664B8" w:rsidRDefault="002B3E75" w:rsidP="002B3E75">
            <w:pPr>
              <w:jc w:val="center"/>
              <w:rPr>
                <w:sz w:val="24"/>
                <w:szCs w:val="24"/>
              </w:rPr>
            </w:pPr>
            <w:r w:rsidRPr="009664B8">
              <w:rPr>
                <w:sz w:val="24"/>
                <w:szCs w:val="24"/>
              </w:rPr>
              <w:t>330,0</w:t>
            </w:r>
          </w:p>
        </w:tc>
        <w:tc>
          <w:tcPr>
            <w:tcW w:w="384" w:type="pct"/>
            <w:shd w:val="clear" w:color="auto" w:fill="auto"/>
          </w:tcPr>
          <w:p w:rsidR="002B3E75" w:rsidRPr="009664B8" w:rsidRDefault="002B3E75" w:rsidP="002B3E75">
            <w:pPr>
              <w:jc w:val="center"/>
              <w:rPr>
                <w:sz w:val="24"/>
                <w:szCs w:val="24"/>
              </w:rPr>
            </w:pPr>
            <w:r w:rsidRPr="009664B8">
              <w:rPr>
                <w:sz w:val="24"/>
                <w:szCs w:val="24"/>
              </w:rPr>
              <w:t>330,0</w:t>
            </w:r>
          </w:p>
        </w:tc>
        <w:tc>
          <w:tcPr>
            <w:tcW w:w="434" w:type="pct"/>
            <w:shd w:val="clear" w:color="auto" w:fill="auto"/>
          </w:tcPr>
          <w:p w:rsidR="002B3E75" w:rsidRPr="009664B8" w:rsidRDefault="002B3E75" w:rsidP="002B3E75">
            <w:pPr>
              <w:jc w:val="center"/>
              <w:rPr>
                <w:sz w:val="24"/>
                <w:szCs w:val="24"/>
              </w:rPr>
            </w:pPr>
            <w:r w:rsidRPr="009664B8">
              <w:rPr>
                <w:sz w:val="24"/>
                <w:szCs w:val="24"/>
              </w:rPr>
              <w:t>1 650,0</w:t>
            </w:r>
          </w:p>
        </w:tc>
      </w:tr>
      <w:tr w:rsidR="002B3E75" w:rsidRPr="009664B8" w:rsidTr="000F4AEC">
        <w:trPr>
          <w:trHeight w:val="240"/>
        </w:trPr>
        <w:tc>
          <w:tcPr>
            <w:tcW w:w="426" w:type="pct"/>
            <w:vMerge w:val="restart"/>
            <w:shd w:val="clear" w:color="auto" w:fill="auto"/>
          </w:tcPr>
          <w:p w:rsidR="002B3E75" w:rsidRPr="009664B8" w:rsidRDefault="002B3E75" w:rsidP="002B3E75">
            <w:pPr>
              <w:jc w:val="center"/>
              <w:rPr>
                <w:sz w:val="24"/>
                <w:szCs w:val="24"/>
              </w:rPr>
            </w:pPr>
            <w:r w:rsidRPr="009664B8">
              <w:rPr>
                <w:sz w:val="24"/>
                <w:szCs w:val="24"/>
              </w:rPr>
              <w:t>1.2.5.</w:t>
            </w:r>
          </w:p>
        </w:tc>
        <w:tc>
          <w:tcPr>
            <w:tcW w:w="834" w:type="pct"/>
            <w:vMerge w:val="restart"/>
            <w:shd w:val="clear" w:color="auto" w:fill="auto"/>
          </w:tcPr>
          <w:p w:rsidR="002B3E75" w:rsidRPr="009664B8" w:rsidRDefault="002B3E75" w:rsidP="002B3E75">
            <w:pPr>
              <w:jc w:val="both"/>
              <w:rPr>
                <w:sz w:val="24"/>
                <w:szCs w:val="24"/>
              </w:rPr>
            </w:pPr>
            <w:r w:rsidRPr="009664B8">
              <w:rPr>
                <w:sz w:val="24"/>
                <w:szCs w:val="24"/>
              </w:rPr>
              <w:t>Предоставление субсидий из бюджета Нижневартовского района некоммерческим организациям (за исключением государственных (муниципальных) учреждений) на реализацию проектов в области физической культуры и спорта на территории Нижневартовского района</w:t>
            </w: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3 780,0</w:t>
            </w:r>
          </w:p>
        </w:tc>
        <w:tc>
          <w:tcPr>
            <w:tcW w:w="392" w:type="pct"/>
            <w:shd w:val="clear" w:color="auto" w:fill="auto"/>
          </w:tcPr>
          <w:p w:rsidR="002B3E75" w:rsidRPr="009664B8" w:rsidRDefault="002B3E75" w:rsidP="002B3E75">
            <w:pPr>
              <w:jc w:val="center"/>
              <w:rPr>
                <w:sz w:val="24"/>
                <w:szCs w:val="24"/>
              </w:rPr>
            </w:pPr>
            <w:r w:rsidRPr="009664B8">
              <w:rPr>
                <w:sz w:val="24"/>
                <w:szCs w:val="24"/>
              </w:rPr>
              <w:t>420,0</w:t>
            </w:r>
          </w:p>
        </w:tc>
        <w:tc>
          <w:tcPr>
            <w:tcW w:w="506" w:type="pct"/>
            <w:shd w:val="clear" w:color="auto" w:fill="auto"/>
          </w:tcPr>
          <w:p w:rsidR="002B3E75" w:rsidRPr="009664B8" w:rsidRDefault="002B3E75" w:rsidP="002B3E75">
            <w:pPr>
              <w:jc w:val="center"/>
              <w:rPr>
                <w:sz w:val="24"/>
                <w:szCs w:val="24"/>
              </w:rPr>
            </w:pPr>
            <w:r w:rsidRPr="009664B8">
              <w:rPr>
                <w:sz w:val="24"/>
                <w:szCs w:val="24"/>
              </w:rPr>
              <w:t>420,0</w:t>
            </w:r>
          </w:p>
        </w:tc>
        <w:tc>
          <w:tcPr>
            <w:tcW w:w="366" w:type="pct"/>
            <w:shd w:val="clear" w:color="auto" w:fill="auto"/>
          </w:tcPr>
          <w:p w:rsidR="002B3E75" w:rsidRPr="009664B8" w:rsidRDefault="002B3E75" w:rsidP="002B3E75">
            <w:pPr>
              <w:jc w:val="center"/>
              <w:rPr>
                <w:sz w:val="24"/>
                <w:szCs w:val="24"/>
              </w:rPr>
            </w:pPr>
            <w:r w:rsidRPr="009664B8">
              <w:rPr>
                <w:sz w:val="24"/>
                <w:szCs w:val="24"/>
              </w:rPr>
              <w:t>420,0</w:t>
            </w:r>
          </w:p>
        </w:tc>
        <w:tc>
          <w:tcPr>
            <w:tcW w:w="384" w:type="pct"/>
            <w:shd w:val="clear" w:color="auto" w:fill="auto"/>
          </w:tcPr>
          <w:p w:rsidR="002B3E75" w:rsidRPr="009664B8" w:rsidRDefault="002B3E75" w:rsidP="002B3E75">
            <w:pPr>
              <w:jc w:val="center"/>
              <w:rPr>
                <w:sz w:val="24"/>
                <w:szCs w:val="24"/>
              </w:rPr>
            </w:pPr>
            <w:r w:rsidRPr="009664B8">
              <w:rPr>
                <w:sz w:val="24"/>
                <w:szCs w:val="24"/>
              </w:rPr>
              <w:t>420,0</w:t>
            </w:r>
          </w:p>
        </w:tc>
        <w:tc>
          <w:tcPr>
            <w:tcW w:w="434" w:type="pct"/>
            <w:shd w:val="clear" w:color="auto" w:fill="auto"/>
          </w:tcPr>
          <w:p w:rsidR="002B3E75" w:rsidRPr="009664B8" w:rsidRDefault="002B3E75" w:rsidP="002B3E75">
            <w:pPr>
              <w:jc w:val="center"/>
              <w:rPr>
                <w:sz w:val="24"/>
                <w:szCs w:val="24"/>
              </w:rPr>
            </w:pPr>
            <w:r w:rsidRPr="009664B8">
              <w:rPr>
                <w:sz w:val="24"/>
                <w:szCs w:val="24"/>
              </w:rPr>
              <w:t>2 100,0</w:t>
            </w:r>
          </w:p>
        </w:tc>
      </w:tr>
      <w:tr w:rsidR="002B3E75" w:rsidRPr="009664B8" w:rsidTr="000F4AEC">
        <w:trPr>
          <w:trHeight w:val="240"/>
        </w:trPr>
        <w:tc>
          <w:tcPr>
            <w:tcW w:w="426" w:type="pct"/>
            <w:vMerge/>
            <w:shd w:val="clear" w:color="auto" w:fill="auto"/>
          </w:tcPr>
          <w:p w:rsidR="002B3E75" w:rsidRPr="009664B8" w:rsidRDefault="002B3E75" w:rsidP="002B3E75">
            <w:pPr>
              <w:rPr>
                <w:sz w:val="24"/>
                <w:szCs w:val="24"/>
              </w:rPr>
            </w:pPr>
          </w:p>
        </w:tc>
        <w:tc>
          <w:tcPr>
            <w:tcW w:w="834" w:type="pct"/>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40"/>
        </w:trPr>
        <w:tc>
          <w:tcPr>
            <w:tcW w:w="426" w:type="pct"/>
            <w:vMerge/>
            <w:shd w:val="clear" w:color="auto" w:fill="auto"/>
          </w:tcPr>
          <w:p w:rsidR="002B3E75" w:rsidRPr="009664B8" w:rsidRDefault="002B3E75" w:rsidP="002B3E75">
            <w:pPr>
              <w:rPr>
                <w:sz w:val="24"/>
                <w:szCs w:val="24"/>
              </w:rPr>
            </w:pPr>
          </w:p>
        </w:tc>
        <w:tc>
          <w:tcPr>
            <w:tcW w:w="834" w:type="pct"/>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3 780,0</w:t>
            </w:r>
          </w:p>
        </w:tc>
        <w:tc>
          <w:tcPr>
            <w:tcW w:w="392" w:type="pct"/>
            <w:shd w:val="clear" w:color="auto" w:fill="auto"/>
          </w:tcPr>
          <w:p w:rsidR="002B3E75" w:rsidRPr="009664B8" w:rsidRDefault="002B3E75" w:rsidP="002B3E75">
            <w:pPr>
              <w:jc w:val="center"/>
              <w:rPr>
                <w:sz w:val="24"/>
                <w:szCs w:val="24"/>
              </w:rPr>
            </w:pPr>
            <w:r w:rsidRPr="009664B8">
              <w:rPr>
                <w:sz w:val="24"/>
                <w:szCs w:val="24"/>
              </w:rPr>
              <w:t>420,0</w:t>
            </w:r>
          </w:p>
        </w:tc>
        <w:tc>
          <w:tcPr>
            <w:tcW w:w="506" w:type="pct"/>
            <w:shd w:val="clear" w:color="auto" w:fill="auto"/>
          </w:tcPr>
          <w:p w:rsidR="002B3E75" w:rsidRPr="009664B8" w:rsidRDefault="002B3E75" w:rsidP="002B3E75">
            <w:pPr>
              <w:jc w:val="center"/>
              <w:rPr>
                <w:sz w:val="24"/>
                <w:szCs w:val="24"/>
              </w:rPr>
            </w:pPr>
            <w:r w:rsidRPr="009664B8">
              <w:rPr>
                <w:sz w:val="24"/>
                <w:szCs w:val="24"/>
              </w:rPr>
              <w:t>420,0</w:t>
            </w:r>
          </w:p>
        </w:tc>
        <w:tc>
          <w:tcPr>
            <w:tcW w:w="366" w:type="pct"/>
            <w:shd w:val="clear" w:color="auto" w:fill="auto"/>
          </w:tcPr>
          <w:p w:rsidR="002B3E75" w:rsidRPr="009664B8" w:rsidRDefault="002B3E75" w:rsidP="002B3E75">
            <w:pPr>
              <w:jc w:val="center"/>
              <w:rPr>
                <w:sz w:val="24"/>
                <w:szCs w:val="24"/>
              </w:rPr>
            </w:pPr>
            <w:r w:rsidRPr="009664B8">
              <w:rPr>
                <w:sz w:val="24"/>
                <w:szCs w:val="24"/>
              </w:rPr>
              <w:t>420,0</w:t>
            </w:r>
          </w:p>
        </w:tc>
        <w:tc>
          <w:tcPr>
            <w:tcW w:w="384" w:type="pct"/>
            <w:shd w:val="clear" w:color="auto" w:fill="auto"/>
          </w:tcPr>
          <w:p w:rsidR="002B3E75" w:rsidRPr="009664B8" w:rsidRDefault="002B3E75" w:rsidP="002B3E75">
            <w:pPr>
              <w:jc w:val="center"/>
              <w:rPr>
                <w:sz w:val="24"/>
                <w:szCs w:val="24"/>
              </w:rPr>
            </w:pPr>
            <w:r w:rsidRPr="009664B8">
              <w:rPr>
                <w:sz w:val="24"/>
                <w:szCs w:val="24"/>
              </w:rPr>
              <w:t>420,0</w:t>
            </w:r>
          </w:p>
        </w:tc>
        <w:tc>
          <w:tcPr>
            <w:tcW w:w="434" w:type="pct"/>
            <w:shd w:val="clear" w:color="auto" w:fill="auto"/>
          </w:tcPr>
          <w:p w:rsidR="002B3E75" w:rsidRPr="009664B8" w:rsidRDefault="002B3E75" w:rsidP="002B3E75">
            <w:pPr>
              <w:jc w:val="center"/>
              <w:rPr>
                <w:sz w:val="24"/>
                <w:szCs w:val="24"/>
              </w:rPr>
            </w:pPr>
            <w:r w:rsidRPr="009664B8">
              <w:rPr>
                <w:sz w:val="24"/>
                <w:szCs w:val="24"/>
              </w:rPr>
              <w:t>2 100,0</w:t>
            </w:r>
          </w:p>
        </w:tc>
      </w:tr>
      <w:tr w:rsidR="002B3E75" w:rsidRPr="009664B8" w:rsidTr="000F4AEC">
        <w:trPr>
          <w:trHeight w:val="225"/>
        </w:trPr>
        <w:tc>
          <w:tcPr>
            <w:tcW w:w="426" w:type="pct"/>
            <w:vMerge w:val="restart"/>
            <w:shd w:val="clear" w:color="auto" w:fill="auto"/>
          </w:tcPr>
          <w:p w:rsidR="002B3E75" w:rsidRPr="009664B8" w:rsidRDefault="002B3E75" w:rsidP="002B3E75">
            <w:pPr>
              <w:jc w:val="center"/>
              <w:rPr>
                <w:sz w:val="24"/>
                <w:szCs w:val="24"/>
              </w:rPr>
            </w:pPr>
            <w:r w:rsidRPr="009664B8">
              <w:rPr>
                <w:sz w:val="24"/>
                <w:szCs w:val="24"/>
              </w:rPr>
              <w:t>1.3.</w:t>
            </w:r>
          </w:p>
        </w:tc>
        <w:tc>
          <w:tcPr>
            <w:tcW w:w="834" w:type="pct"/>
            <w:vMerge w:val="restart"/>
            <w:shd w:val="clear" w:color="auto" w:fill="auto"/>
          </w:tcPr>
          <w:p w:rsidR="002B3E75" w:rsidRPr="009664B8" w:rsidRDefault="002B3E75" w:rsidP="002B3E75">
            <w:pPr>
              <w:jc w:val="both"/>
              <w:rPr>
                <w:sz w:val="24"/>
                <w:szCs w:val="24"/>
              </w:rPr>
            </w:pPr>
            <w:r w:rsidRPr="009664B8">
              <w:rPr>
                <w:sz w:val="24"/>
                <w:szCs w:val="24"/>
              </w:rPr>
              <w:t>Основное мероприятие «Укрепление материально-технической базы учреждений физической культуры и спорта» (2)</w:t>
            </w:r>
          </w:p>
        </w:tc>
        <w:tc>
          <w:tcPr>
            <w:tcW w:w="621" w:type="pct"/>
            <w:vMerge w:val="restart"/>
            <w:shd w:val="clear" w:color="auto" w:fill="auto"/>
          </w:tcPr>
          <w:p w:rsidR="002B3E75" w:rsidRPr="009664B8" w:rsidRDefault="002B3E75" w:rsidP="002B3E75">
            <w:pPr>
              <w:jc w:val="both"/>
              <w:rPr>
                <w:sz w:val="24"/>
                <w:szCs w:val="24"/>
              </w:rPr>
            </w:pPr>
            <w:r w:rsidRPr="009664B8">
              <w:rPr>
                <w:sz w:val="24"/>
                <w:szCs w:val="24"/>
              </w:rPr>
              <w:t>управление культуры и спорта администрации района</w:t>
            </w:r>
          </w:p>
        </w:tc>
        <w:tc>
          <w:tcPr>
            <w:tcW w:w="599" w:type="pct"/>
            <w:shd w:val="clear" w:color="auto" w:fill="auto"/>
          </w:tcPr>
          <w:p w:rsidR="002B3E75" w:rsidRPr="009664B8" w:rsidRDefault="002B3E75" w:rsidP="002B3E75">
            <w:pPr>
              <w:rPr>
                <w:sz w:val="24"/>
                <w:szCs w:val="24"/>
              </w:rPr>
            </w:pPr>
            <w:r w:rsidRPr="009664B8">
              <w:rPr>
                <w:sz w:val="24"/>
                <w:szCs w:val="24"/>
              </w:rPr>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46 751,6</w:t>
            </w:r>
          </w:p>
        </w:tc>
        <w:tc>
          <w:tcPr>
            <w:tcW w:w="392" w:type="pct"/>
            <w:shd w:val="clear" w:color="auto" w:fill="auto"/>
          </w:tcPr>
          <w:p w:rsidR="002B3E75" w:rsidRPr="009664B8" w:rsidRDefault="002B3E75" w:rsidP="002B3E75">
            <w:pPr>
              <w:jc w:val="center"/>
              <w:rPr>
                <w:sz w:val="24"/>
                <w:szCs w:val="24"/>
              </w:rPr>
            </w:pPr>
            <w:r w:rsidRPr="009664B8">
              <w:rPr>
                <w:sz w:val="24"/>
                <w:szCs w:val="24"/>
              </w:rPr>
              <w:t>8 523,3</w:t>
            </w:r>
          </w:p>
        </w:tc>
        <w:tc>
          <w:tcPr>
            <w:tcW w:w="506" w:type="pct"/>
            <w:shd w:val="clear" w:color="auto" w:fill="auto"/>
          </w:tcPr>
          <w:p w:rsidR="002B3E75" w:rsidRPr="009664B8" w:rsidRDefault="002B3E75" w:rsidP="002B3E75">
            <w:pPr>
              <w:jc w:val="center"/>
              <w:rPr>
                <w:sz w:val="24"/>
                <w:szCs w:val="24"/>
              </w:rPr>
            </w:pPr>
            <w:r w:rsidRPr="009664B8">
              <w:rPr>
                <w:sz w:val="24"/>
                <w:szCs w:val="24"/>
              </w:rPr>
              <w:t>8 301,1</w:t>
            </w:r>
          </w:p>
        </w:tc>
        <w:tc>
          <w:tcPr>
            <w:tcW w:w="366" w:type="pct"/>
            <w:shd w:val="clear" w:color="auto" w:fill="auto"/>
          </w:tcPr>
          <w:p w:rsidR="002B3E75" w:rsidRPr="009664B8" w:rsidRDefault="002B3E75" w:rsidP="002B3E75">
            <w:pPr>
              <w:jc w:val="center"/>
              <w:rPr>
                <w:sz w:val="24"/>
                <w:szCs w:val="24"/>
              </w:rPr>
            </w:pPr>
            <w:r w:rsidRPr="009664B8">
              <w:rPr>
                <w:sz w:val="24"/>
                <w:szCs w:val="24"/>
              </w:rPr>
              <w:t>13 318,6</w:t>
            </w:r>
          </w:p>
        </w:tc>
        <w:tc>
          <w:tcPr>
            <w:tcW w:w="384" w:type="pct"/>
            <w:shd w:val="clear" w:color="auto" w:fill="auto"/>
          </w:tcPr>
          <w:p w:rsidR="002B3E75" w:rsidRPr="009664B8" w:rsidRDefault="002B3E75" w:rsidP="002B3E75">
            <w:pPr>
              <w:jc w:val="center"/>
              <w:rPr>
                <w:sz w:val="24"/>
                <w:szCs w:val="24"/>
              </w:rPr>
            </w:pPr>
            <w:r w:rsidRPr="009664B8">
              <w:rPr>
                <w:sz w:val="24"/>
                <w:szCs w:val="24"/>
              </w:rPr>
              <w:t>16 608,6</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426" w:type="pct"/>
            <w:vMerge/>
            <w:shd w:val="clear" w:color="auto" w:fill="auto"/>
          </w:tcPr>
          <w:p w:rsidR="002B3E75" w:rsidRPr="009664B8" w:rsidRDefault="002B3E75" w:rsidP="002B3E75">
            <w:pPr>
              <w:jc w:val="cente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36 611,3</w:t>
            </w:r>
          </w:p>
        </w:tc>
        <w:tc>
          <w:tcPr>
            <w:tcW w:w="392" w:type="pct"/>
            <w:shd w:val="clear" w:color="auto" w:fill="auto"/>
          </w:tcPr>
          <w:p w:rsidR="002B3E75" w:rsidRPr="009664B8" w:rsidRDefault="002B3E75" w:rsidP="002B3E75">
            <w:pPr>
              <w:jc w:val="center"/>
              <w:rPr>
                <w:sz w:val="24"/>
                <w:szCs w:val="24"/>
              </w:rPr>
            </w:pPr>
            <w:r w:rsidRPr="009664B8">
              <w:rPr>
                <w:sz w:val="24"/>
                <w:szCs w:val="24"/>
              </w:rPr>
              <w:t>6 138,6</w:t>
            </w:r>
          </w:p>
        </w:tc>
        <w:tc>
          <w:tcPr>
            <w:tcW w:w="506" w:type="pct"/>
            <w:shd w:val="clear" w:color="auto" w:fill="auto"/>
          </w:tcPr>
          <w:p w:rsidR="002B3E75" w:rsidRPr="009664B8" w:rsidRDefault="002B3E75" w:rsidP="002B3E75">
            <w:pPr>
              <w:jc w:val="center"/>
              <w:rPr>
                <w:sz w:val="24"/>
                <w:szCs w:val="24"/>
              </w:rPr>
            </w:pPr>
            <w:r w:rsidRPr="009664B8">
              <w:rPr>
                <w:sz w:val="24"/>
                <w:szCs w:val="24"/>
              </w:rPr>
              <w:t>6 530,9</w:t>
            </w:r>
          </w:p>
        </w:tc>
        <w:tc>
          <w:tcPr>
            <w:tcW w:w="366" w:type="pct"/>
            <w:shd w:val="clear" w:color="auto" w:fill="auto"/>
          </w:tcPr>
          <w:p w:rsidR="002B3E75" w:rsidRPr="009664B8" w:rsidRDefault="002B3E75" w:rsidP="002B3E75">
            <w:pPr>
              <w:jc w:val="center"/>
              <w:rPr>
                <w:sz w:val="24"/>
                <w:szCs w:val="24"/>
              </w:rPr>
            </w:pPr>
            <w:r w:rsidRPr="009664B8">
              <w:rPr>
                <w:sz w:val="24"/>
                <w:szCs w:val="24"/>
              </w:rPr>
              <w:t>10 654,9</w:t>
            </w:r>
          </w:p>
        </w:tc>
        <w:tc>
          <w:tcPr>
            <w:tcW w:w="384" w:type="pct"/>
            <w:shd w:val="clear" w:color="auto" w:fill="auto"/>
          </w:tcPr>
          <w:p w:rsidR="002B3E75" w:rsidRPr="009664B8" w:rsidRDefault="002B3E75" w:rsidP="002B3E75">
            <w:pPr>
              <w:jc w:val="center"/>
              <w:rPr>
                <w:sz w:val="24"/>
                <w:szCs w:val="24"/>
              </w:rPr>
            </w:pPr>
            <w:r w:rsidRPr="009664B8">
              <w:rPr>
                <w:sz w:val="24"/>
                <w:szCs w:val="24"/>
              </w:rPr>
              <w:t>13 286,9</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426" w:type="pct"/>
            <w:vMerge/>
            <w:shd w:val="clear" w:color="auto" w:fill="auto"/>
          </w:tcPr>
          <w:p w:rsidR="002B3E75" w:rsidRPr="009664B8" w:rsidRDefault="002B3E75" w:rsidP="002B3E75">
            <w:pPr>
              <w:jc w:val="cente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10 140,3</w:t>
            </w:r>
          </w:p>
        </w:tc>
        <w:tc>
          <w:tcPr>
            <w:tcW w:w="392" w:type="pct"/>
            <w:shd w:val="clear" w:color="auto" w:fill="auto"/>
          </w:tcPr>
          <w:p w:rsidR="002B3E75" w:rsidRPr="009664B8" w:rsidRDefault="002B3E75" w:rsidP="002B3E75">
            <w:pPr>
              <w:jc w:val="center"/>
              <w:rPr>
                <w:sz w:val="24"/>
                <w:szCs w:val="24"/>
              </w:rPr>
            </w:pPr>
            <w:r w:rsidRPr="009664B8">
              <w:rPr>
                <w:sz w:val="24"/>
                <w:szCs w:val="24"/>
              </w:rPr>
              <w:t>2 384,7</w:t>
            </w:r>
          </w:p>
        </w:tc>
        <w:tc>
          <w:tcPr>
            <w:tcW w:w="506" w:type="pct"/>
            <w:shd w:val="clear" w:color="auto" w:fill="auto"/>
          </w:tcPr>
          <w:p w:rsidR="002B3E75" w:rsidRPr="009664B8" w:rsidRDefault="002B3E75" w:rsidP="002B3E75">
            <w:pPr>
              <w:jc w:val="center"/>
              <w:rPr>
                <w:sz w:val="24"/>
                <w:szCs w:val="24"/>
              </w:rPr>
            </w:pPr>
            <w:r w:rsidRPr="009664B8">
              <w:rPr>
                <w:sz w:val="24"/>
                <w:szCs w:val="24"/>
              </w:rPr>
              <w:t>1 770,2</w:t>
            </w:r>
          </w:p>
        </w:tc>
        <w:tc>
          <w:tcPr>
            <w:tcW w:w="366" w:type="pct"/>
            <w:shd w:val="clear" w:color="auto" w:fill="auto"/>
          </w:tcPr>
          <w:p w:rsidR="002B3E75" w:rsidRPr="009664B8" w:rsidRDefault="002B3E75" w:rsidP="002B3E75">
            <w:pPr>
              <w:jc w:val="center"/>
              <w:rPr>
                <w:sz w:val="24"/>
                <w:szCs w:val="24"/>
              </w:rPr>
            </w:pPr>
            <w:r w:rsidRPr="009664B8">
              <w:rPr>
                <w:sz w:val="24"/>
                <w:szCs w:val="24"/>
              </w:rPr>
              <w:t>2 663,7</w:t>
            </w:r>
          </w:p>
        </w:tc>
        <w:tc>
          <w:tcPr>
            <w:tcW w:w="384" w:type="pct"/>
            <w:shd w:val="clear" w:color="auto" w:fill="auto"/>
          </w:tcPr>
          <w:p w:rsidR="002B3E75" w:rsidRPr="009664B8" w:rsidRDefault="002B3E75" w:rsidP="002B3E75">
            <w:pPr>
              <w:jc w:val="center"/>
              <w:rPr>
                <w:sz w:val="24"/>
                <w:szCs w:val="24"/>
              </w:rPr>
            </w:pPr>
            <w:r w:rsidRPr="009664B8">
              <w:rPr>
                <w:sz w:val="24"/>
                <w:szCs w:val="24"/>
              </w:rPr>
              <w:t>3 321,7</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426" w:type="pct"/>
            <w:vMerge w:val="restart"/>
            <w:shd w:val="clear" w:color="auto" w:fill="auto"/>
          </w:tcPr>
          <w:p w:rsidR="002B3E75" w:rsidRPr="009664B8" w:rsidRDefault="002B3E75" w:rsidP="002B3E75">
            <w:pPr>
              <w:jc w:val="center"/>
              <w:rPr>
                <w:sz w:val="24"/>
                <w:szCs w:val="24"/>
              </w:rPr>
            </w:pPr>
            <w:r w:rsidRPr="009664B8">
              <w:rPr>
                <w:sz w:val="24"/>
                <w:szCs w:val="24"/>
              </w:rPr>
              <w:t>1.3.1.</w:t>
            </w:r>
          </w:p>
        </w:tc>
        <w:tc>
          <w:tcPr>
            <w:tcW w:w="834" w:type="pct"/>
            <w:vMerge w:val="restart"/>
            <w:shd w:val="clear" w:color="auto" w:fill="auto"/>
          </w:tcPr>
          <w:p w:rsidR="002B3E75" w:rsidRPr="009664B8" w:rsidRDefault="002B3E75" w:rsidP="002B3E75">
            <w:pPr>
              <w:jc w:val="both"/>
              <w:rPr>
                <w:sz w:val="24"/>
                <w:szCs w:val="24"/>
              </w:rPr>
            </w:pPr>
            <w:r w:rsidRPr="009664B8">
              <w:rPr>
                <w:sz w:val="24"/>
                <w:szCs w:val="24"/>
              </w:rPr>
              <w:t xml:space="preserve">Обеспечение физкультурно-спортивных организаций, осуществляющих подготовку спортивного резерва, </w:t>
            </w:r>
            <w:r w:rsidRPr="009664B8">
              <w:rPr>
                <w:sz w:val="24"/>
                <w:szCs w:val="24"/>
              </w:rPr>
              <w:lastRenderedPageBreak/>
              <w:t>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621" w:type="pct"/>
            <w:vMerge w:val="restart"/>
            <w:shd w:val="clear" w:color="auto" w:fill="auto"/>
          </w:tcPr>
          <w:p w:rsidR="002B3E75" w:rsidRPr="009664B8" w:rsidRDefault="002B3E75" w:rsidP="002B3E75">
            <w:pPr>
              <w:jc w:val="both"/>
              <w:rPr>
                <w:sz w:val="24"/>
                <w:szCs w:val="24"/>
              </w:rPr>
            </w:pPr>
            <w:r w:rsidRPr="009664B8">
              <w:rPr>
                <w:sz w:val="24"/>
                <w:szCs w:val="24"/>
              </w:rPr>
              <w:lastRenderedPageBreak/>
              <w:t xml:space="preserve">управление культуры и спорта администрации района/муниципальное автономное </w:t>
            </w:r>
            <w:r w:rsidRPr="009664B8">
              <w:rPr>
                <w:sz w:val="24"/>
                <w:szCs w:val="24"/>
              </w:rPr>
              <w:lastRenderedPageBreak/>
              <w:t>учреждение «Спортивная школа Нижневар</w:t>
            </w:r>
          </w:p>
          <w:p w:rsidR="002B3E75" w:rsidRPr="009664B8" w:rsidRDefault="002B3E75" w:rsidP="002B3E75">
            <w:pPr>
              <w:jc w:val="both"/>
              <w:rPr>
                <w:sz w:val="24"/>
                <w:szCs w:val="24"/>
              </w:rPr>
            </w:pPr>
            <w:r w:rsidRPr="009664B8">
              <w:rPr>
                <w:sz w:val="24"/>
                <w:szCs w:val="24"/>
              </w:rPr>
              <w:t>товского района»; муниципальное автономное учреждение Новоаганская спортивная школа «Олимп»</w:t>
            </w:r>
          </w:p>
        </w:tc>
        <w:tc>
          <w:tcPr>
            <w:tcW w:w="599" w:type="pct"/>
            <w:shd w:val="clear" w:color="auto" w:fill="auto"/>
          </w:tcPr>
          <w:p w:rsidR="002B3E75" w:rsidRPr="009664B8" w:rsidRDefault="002B3E75" w:rsidP="002B3E75">
            <w:pPr>
              <w:rPr>
                <w:sz w:val="24"/>
                <w:szCs w:val="24"/>
              </w:rPr>
            </w:pPr>
            <w:r w:rsidRPr="009664B8">
              <w:rPr>
                <w:sz w:val="24"/>
                <w:szCs w:val="24"/>
              </w:rPr>
              <w:lastRenderedPageBreak/>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35 532,5</w:t>
            </w:r>
          </w:p>
        </w:tc>
        <w:tc>
          <w:tcPr>
            <w:tcW w:w="392" w:type="pct"/>
            <w:shd w:val="clear" w:color="auto" w:fill="auto"/>
          </w:tcPr>
          <w:p w:rsidR="002B3E75" w:rsidRPr="009664B8" w:rsidRDefault="002B3E75" w:rsidP="002B3E75">
            <w:pPr>
              <w:jc w:val="center"/>
              <w:rPr>
                <w:sz w:val="24"/>
                <w:szCs w:val="24"/>
              </w:rPr>
            </w:pPr>
            <w:r w:rsidRPr="009664B8">
              <w:rPr>
                <w:sz w:val="24"/>
                <w:szCs w:val="24"/>
              </w:rPr>
              <w:t>4 724,3</w:t>
            </w:r>
          </w:p>
        </w:tc>
        <w:tc>
          <w:tcPr>
            <w:tcW w:w="506" w:type="pct"/>
            <w:shd w:val="clear" w:color="auto" w:fill="auto"/>
          </w:tcPr>
          <w:p w:rsidR="002B3E75" w:rsidRPr="009664B8" w:rsidRDefault="002B3E75" w:rsidP="002B3E75">
            <w:pPr>
              <w:jc w:val="center"/>
              <w:rPr>
                <w:sz w:val="24"/>
                <w:szCs w:val="24"/>
              </w:rPr>
            </w:pPr>
            <w:r w:rsidRPr="009664B8">
              <w:rPr>
                <w:sz w:val="24"/>
                <w:szCs w:val="24"/>
              </w:rPr>
              <w:t>6 925,8</w:t>
            </w:r>
          </w:p>
        </w:tc>
        <w:tc>
          <w:tcPr>
            <w:tcW w:w="366" w:type="pct"/>
            <w:shd w:val="clear" w:color="auto" w:fill="auto"/>
          </w:tcPr>
          <w:p w:rsidR="002B3E75" w:rsidRPr="009664B8" w:rsidRDefault="002B3E75" w:rsidP="002B3E75">
            <w:pPr>
              <w:jc w:val="center"/>
              <w:rPr>
                <w:sz w:val="24"/>
                <w:szCs w:val="24"/>
              </w:rPr>
            </w:pPr>
            <w:r w:rsidRPr="009664B8">
              <w:rPr>
                <w:sz w:val="24"/>
                <w:szCs w:val="24"/>
              </w:rPr>
              <w:t>10 296, 3</w:t>
            </w:r>
          </w:p>
        </w:tc>
        <w:tc>
          <w:tcPr>
            <w:tcW w:w="384" w:type="pct"/>
            <w:shd w:val="clear" w:color="auto" w:fill="auto"/>
          </w:tcPr>
          <w:p w:rsidR="002B3E75" w:rsidRPr="009664B8" w:rsidRDefault="002B3E75" w:rsidP="002B3E75">
            <w:pPr>
              <w:jc w:val="center"/>
              <w:rPr>
                <w:sz w:val="24"/>
                <w:szCs w:val="24"/>
              </w:rPr>
            </w:pPr>
            <w:r w:rsidRPr="009664B8">
              <w:rPr>
                <w:sz w:val="24"/>
                <w:szCs w:val="24"/>
              </w:rPr>
              <w:t>13 586,3</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426" w:type="pct"/>
            <w:vMerge/>
            <w:shd w:val="clear" w:color="auto" w:fill="auto"/>
          </w:tcPr>
          <w:p w:rsidR="002B3E75" w:rsidRPr="009664B8" w:rsidRDefault="002B3E75" w:rsidP="002B3E75">
            <w:pPr>
              <w:rPr>
                <w:sz w:val="24"/>
                <w:szCs w:val="24"/>
              </w:rPr>
            </w:pPr>
          </w:p>
        </w:tc>
        <w:tc>
          <w:tcPr>
            <w:tcW w:w="834" w:type="pct"/>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28 426,0</w:t>
            </w:r>
          </w:p>
        </w:tc>
        <w:tc>
          <w:tcPr>
            <w:tcW w:w="392" w:type="pct"/>
            <w:shd w:val="clear" w:color="auto" w:fill="auto"/>
          </w:tcPr>
          <w:p w:rsidR="002B3E75" w:rsidRPr="009664B8" w:rsidRDefault="002B3E75" w:rsidP="002B3E75">
            <w:pPr>
              <w:jc w:val="center"/>
              <w:rPr>
                <w:sz w:val="24"/>
                <w:szCs w:val="24"/>
              </w:rPr>
            </w:pPr>
            <w:r w:rsidRPr="009664B8">
              <w:rPr>
                <w:sz w:val="24"/>
                <w:szCs w:val="24"/>
              </w:rPr>
              <w:t>3 779,4</w:t>
            </w:r>
          </w:p>
        </w:tc>
        <w:tc>
          <w:tcPr>
            <w:tcW w:w="506" w:type="pct"/>
            <w:shd w:val="clear" w:color="auto" w:fill="auto"/>
          </w:tcPr>
          <w:p w:rsidR="002B3E75" w:rsidRPr="009664B8" w:rsidRDefault="002B3E75" w:rsidP="002B3E75">
            <w:pPr>
              <w:jc w:val="center"/>
              <w:rPr>
                <w:sz w:val="24"/>
                <w:szCs w:val="24"/>
              </w:rPr>
            </w:pPr>
            <w:r w:rsidRPr="009664B8">
              <w:rPr>
                <w:sz w:val="24"/>
                <w:szCs w:val="24"/>
              </w:rPr>
              <w:t>5 540,6</w:t>
            </w:r>
          </w:p>
        </w:tc>
        <w:tc>
          <w:tcPr>
            <w:tcW w:w="366" w:type="pct"/>
            <w:shd w:val="clear" w:color="auto" w:fill="auto"/>
          </w:tcPr>
          <w:p w:rsidR="002B3E75" w:rsidRPr="009664B8" w:rsidRDefault="002B3E75" w:rsidP="002B3E75">
            <w:pPr>
              <w:jc w:val="center"/>
              <w:rPr>
                <w:sz w:val="24"/>
                <w:szCs w:val="24"/>
              </w:rPr>
            </w:pPr>
            <w:r w:rsidRPr="009664B8">
              <w:rPr>
                <w:sz w:val="24"/>
                <w:szCs w:val="24"/>
              </w:rPr>
              <w:t>8 237,0</w:t>
            </w:r>
          </w:p>
        </w:tc>
        <w:tc>
          <w:tcPr>
            <w:tcW w:w="384" w:type="pct"/>
            <w:shd w:val="clear" w:color="auto" w:fill="auto"/>
          </w:tcPr>
          <w:p w:rsidR="002B3E75" w:rsidRPr="009664B8" w:rsidRDefault="002B3E75" w:rsidP="002B3E75">
            <w:pPr>
              <w:jc w:val="center"/>
              <w:rPr>
                <w:sz w:val="24"/>
                <w:szCs w:val="24"/>
              </w:rPr>
            </w:pPr>
            <w:r w:rsidRPr="009664B8">
              <w:rPr>
                <w:sz w:val="24"/>
                <w:szCs w:val="24"/>
              </w:rPr>
              <w:t>10 869,0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426" w:type="pct"/>
            <w:vMerge/>
            <w:shd w:val="clear" w:color="auto" w:fill="auto"/>
          </w:tcPr>
          <w:p w:rsidR="002B3E75" w:rsidRPr="009664B8" w:rsidRDefault="002B3E75" w:rsidP="002B3E75">
            <w:pPr>
              <w:rPr>
                <w:sz w:val="24"/>
                <w:szCs w:val="24"/>
              </w:rPr>
            </w:pPr>
          </w:p>
        </w:tc>
        <w:tc>
          <w:tcPr>
            <w:tcW w:w="834" w:type="pct"/>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7 106,5</w:t>
            </w:r>
          </w:p>
        </w:tc>
        <w:tc>
          <w:tcPr>
            <w:tcW w:w="392" w:type="pct"/>
            <w:shd w:val="clear" w:color="auto" w:fill="auto"/>
          </w:tcPr>
          <w:p w:rsidR="002B3E75" w:rsidRPr="009664B8" w:rsidRDefault="002B3E75" w:rsidP="002B3E75">
            <w:pPr>
              <w:jc w:val="center"/>
              <w:rPr>
                <w:sz w:val="24"/>
                <w:szCs w:val="24"/>
              </w:rPr>
            </w:pPr>
            <w:r w:rsidRPr="009664B8">
              <w:rPr>
                <w:sz w:val="24"/>
                <w:szCs w:val="24"/>
              </w:rPr>
              <w:t>944,9</w:t>
            </w:r>
          </w:p>
        </w:tc>
        <w:tc>
          <w:tcPr>
            <w:tcW w:w="506" w:type="pct"/>
            <w:shd w:val="clear" w:color="auto" w:fill="auto"/>
          </w:tcPr>
          <w:p w:rsidR="002B3E75" w:rsidRPr="009664B8" w:rsidRDefault="002B3E75" w:rsidP="002B3E75">
            <w:pPr>
              <w:jc w:val="center"/>
              <w:rPr>
                <w:sz w:val="24"/>
                <w:szCs w:val="24"/>
              </w:rPr>
            </w:pPr>
            <w:r w:rsidRPr="009664B8">
              <w:rPr>
                <w:sz w:val="24"/>
                <w:szCs w:val="24"/>
              </w:rPr>
              <w:t>1 385,2</w:t>
            </w:r>
          </w:p>
        </w:tc>
        <w:tc>
          <w:tcPr>
            <w:tcW w:w="366" w:type="pct"/>
            <w:shd w:val="clear" w:color="auto" w:fill="auto"/>
          </w:tcPr>
          <w:p w:rsidR="002B3E75" w:rsidRPr="009664B8" w:rsidRDefault="002B3E75" w:rsidP="002B3E75">
            <w:pPr>
              <w:jc w:val="center"/>
              <w:rPr>
                <w:sz w:val="24"/>
                <w:szCs w:val="24"/>
              </w:rPr>
            </w:pPr>
            <w:r w:rsidRPr="009664B8">
              <w:rPr>
                <w:sz w:val="24"/>
                <w:szCs w:val="24"/>
              </w:rPr>
              <w:t>2 059,3</w:t>
            </w:r>
          </w:p>
        </w:tc>
        <w:tc>
          <w:tcPr>
            <w:tcW w:w="384" w:type="pct"/>
            <w:shd w:val="clear" w:color="auto" w:fill="auto"/>
          </w:tcPr>
          <w:p w:rsidR="002B3E75" w:rsidRPr="009664B8" w:rsidRDefault="002B3E75" w:rsidP="002B3E75">
            <w:pPr>
              <w:jc w:val="center"/>
              <w:rPr>
                <w:sz w:val="24"/>
                <w:szCs w:val="24"/>
              </w:rPr>
            </w:pPr>
            <w:r w:rsidRPr="009664B8">
              <w:rPr>
                <w:sz w:val="24"/>
                <w:szCs w:val="24"/>
              </w:rPr>
              <w:t>2 717,3</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426" w:type="pct"/>
            <w:vMerge w:val="restart"/>
            <w:shd w:val="clear" w:color="auto" w:fill="auto"/>
          </w:tcPr>
          <w:p w:rsidR="002B3E75" w:rsidRPr="009664B8" w:rsidRDefault="002B3E75" w:rsidP="002B3E75">
            <w:pPr>
              <w:jc w:val="center"/>
              <w:rPr>
                <w:sz w:val="24"/>
                <w:szCs w:val="24"/>
              </w:rPr>
            </w:pPr>
            <w:r w:rsidRPr="009664B8">
              <w:rPr>
                <w:sz w:val="24"/>
                <w:szCs w:val="24"/>
              </w:rPr>
              <w:t>1.3.2.</w:t>
            </w:r>
          </w:p>
        </w:tc>
        <w:tc>
          <w:tcPr>
            <w:tcW w:w="834" w:type="pct"/>
            <w:vMerge w:val="restart"/>
            <w:shd w:val="clear" w:color="auto" w:fill="auto"/>
          </w:tcPr>
          <w:p w:rsidR="002B3E75" w:rsidRPr="009664B8" w:rsidRDefault="002B3E75" w:rsidP="002B3E75">
            <w:pPr>
              <w:jc w:val="both"/>
              <w:rPr>
                <w:sz w:val="24"/>
                <w:szCs w:val="24"/>
              </w:rPr>
            </w:pPr>
            <w:r w:rsidRPr="009664B8">
              <w:rPr>
                <w:sz w:val="24"/>
                <w:szCs w:val="24"/>
              </w:rPr>
              <w:t>Развитие сети спортивных объектов шаговой доступности</w:t>
            </w: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8 419,1</w:t>
            </w:r>
          </w:p>
        </w:tc>
        <w:tc>
          <w:tcPr>
            <w:tcW w:w="392" w:type="pct"/>
            <w:shd w:val="clear" w:color="auto" w:fill="auto"/>
          </w:tcPr>
          <w:p w:rsidR="002B3E75" w:rsidRPr="009664B8" w:rsidRDefault="002B3E75" w:rsidP="002B3E75">
            <w:pPr>
              <w:jc w:val="center"/>
              <w:rPr>
                <w:sz w:val="24"/>
                <w:szCs w:val="24"/>
              </w:rPr>
            </w:pPr>
            <w:r w:rsidRPr="009664B8">
              <w:rPr>
                <w:sz w:val="24"/>
                <w:szCs w:val="24"/>
              </w:rPr>
              <w:t>1 199,0</w:t>
            </w:r>
          </w:p>
        </w:tc>
        <w:tc>
          <w:tcPr>
            <w:tcW w:w="506" w:type="pct"/>
            <w:shd w:val="clear" w:color="auto" w:fill="auto"/>
          </w:tcPr>
          <w:p w:rsidR="002B3E75" w:rsidRPr="009664B8" w:rsidRDefault="002B3E75" w:rsidP="002B3E75">
            <w:pPr>
              <w:jc w:val="center"/>
              <w:rPr>
                <w:sz w:val="24"/>
                <w:szCs w:val="24"/>
              </w:rPr>
            </w:pPr>
            <w:r w:rsidRPr="009664B8">
              <w:rPr>
                <w:sz w:val="24"/>
                <w:szCs w:val="24"/>
              </w:rPr>
              <w:t>1 175,4</w:t>
            </w:r>
          </w:p>
        </w:tc>
        <w:tc>
          <w:tcPr>
            <w:tcW w:w="366" w:type="pct"/>
            <w:shd w:val="clear" w:color="auto" w:fill="auto"/>
          </w:tcPr>
          <w:p w:rsidR="002B3E75" w:rsidRPr="009664B8" w:rsidRDefault="002B3E75" w:rsidP="002B3E75">
            <w:pPr>
              <w:jc w:val="center"/>
              <w:rPr>
                <w:sz w:val="24"/>
                <w:szCs w:val="24"/>
              </w:rPr>
            </w:pPr>
            <w:r w:rsidRPr="009664B8">
              <w:rPr>
                <w:sz w:val="24"/>
                <w:szCs w:val="24"/>
              </w:rPr>
              <w:t>3 022,4</w:t>
            </w:r>
          </w:p>
        </w:tc>
        <w:tc>
          <w:tcPr>
            <w:tcW w:w="384" w:type="pct"/>
            <w:shd w:val="clear" w:color="auto" w:fill="auto"/>
          </w:tcPr>
          <w:p w:rsidR="002B3E75" w:rsidRPr="009664B8" w:rsidRDefault="002B3E75" w:rsidP="002B3E75">
            <w:pPr>
              <w:jc w:val="center"/>
              <w:rPr>
                <w:sz w:val="24"/>
                <w:szCs w:val="24"/>
              </w:rPr>
            </w:pPr>
            <w:r w:rsidRPr="009664B8">
              <w:rPr>
                <w:sz w:val="24"/>
                <w:szCs w:val="24"/>
              </w:rPr>
              <w:t>3 022,4</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426" w:type="pct"/>
            <w:vMerge/>
            <w:shd w:val="clear" w:color="auto" w:fill="auto"/>
          </w:tcPr>
          <w:p w:rsidR="002B3E75" w:rsidRPr="009664B8" w:rsidRDefault="002B3E75" w:rsidP="002B3E75">
            <w:pPr>
              <w:jc w:val="cente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6 735,3</w:t>
            </w:r>
          </w:p>
        </w:tc>
        <w:tc>
          <w:tcPr>
            <w:tcW w:w="392" w:type="pct"/>
            <w:shd w:val="clear" w:color="auto" w:fill="auto"/>
          </w:tcPr>
          <w:p w:rsidR="002B3E75" w:rsidRPr="009664B8" w:rsidRDefault="002B3E75" w:rsidP="002B3E75">
            <w:pPr>
              <w:jc w:val="center"/>
              <w:rPr>
                <w:sz w:val="24"/>
                <w:szCs w:val="24"/>
              </w:rPr>
            </w:pPr>
            <w:r w:rsidRPr="009664B8">
              <w:rPr>
                <w:sz w:val="24"/>
                <w:szCs w:val="24"/>
              </w:rPr>
              <w:t>959,2</w:t>
            </w:r>
          </w:p>
        </w:tc>
        <w:tc>
          <w:tcPr>
            <w:tcW w:w="506" w:type="pct"/>
            <w:shd w:val="clear" w:color="auto" w:fill="auto"/>
          </w:tcPr>
          <w:p w:rsidR="002B3E75" w:rsidRPr="009664B8" w:rsidRDefault="002B3E75" w:rsidP="002B3E75">
            <w:pPr>
              <w:jc w:val="center"/>
              <w:rPr>
                <w:sz w:val="24"/>
                <w:szCs w:val="24"/>
              </w:rPr>
            </w:pPr>
            <w:r w:rsidRPr="009664B8">
              <w:rPr>
                <w:sz w:val="24"/>
                <w:szCs w:val="24"/>
              </w:rPr>
              <w:t>940,3</w:t>
            </w:r>
          </w:p>
        </w:tc>
        <w:tc>
          <w:tcPr>
            <w:tcW w:w="366" w:type="pct"/>
            <w:shd w:val="clear" w:color="auto" w:fill="auto"/>
          </w:tcPr>
          <w:p w:rsidR="002B3E75" w:rsidRPr="009664B8" w:rsidRDefault="002B3E75" w:rsidP="002B3E75">
            <w:pPr>
              <w:jc w:val="center"/>
              <w:rPr>
                <w:sz w:val="24"/>
                <w:szCs w:val="24"/>
              </w:rPr>
            </w:pPr>
            <w:r w:rsidRPr="009664B8">
              <w:rPr>
                <w:sz w:val="24"/>
                <w:szCs w:val="24"/>
              </w:rPr>
              <w:t>2 417,9</w:t>
            </w:r>
          </w:p>
        </w:tc>
        <w:tc>
          <w:tcPr>
            <w:tcW w:w="384" w:type="pct"/>
            <w:shd w:val="clear" w:color="auto" w:fill="auto"/>
          </w:tcPr>
          <w:p w:rsidR="002B3E75" w:rsidRPr="009664B8" w:rsidRDefault="002B3E75" w:rsidP="002B3E75">
            <w:pPr>
              <w:jc w:val="center"/>
              <w:rPr>
                <w:sz w:val="24"/>
                <w:szCs w:val="24"/>
              </w:rPr>
            </w:pPr>
            <w:r w:rsidRPr="009664B8">
              <w:rPr>
                <w:sz w:val="24"/>
                <w:szCs w:val="24"/>
              </w:rPr>
              <w:t>2 417,9</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487"/>
        </w:trPr>
        <w:tc>
          <w:tcPr>
            <w:tcW w:w="426" w:type="pct"/>
            <w:vMerge/>
            <w:shd w:val="clear" w:color="auto" w:fill="auto"/>
          </w:tcPr>
          <w:p w:rsidR="002B3E75" w:rsidRPr="009664B8" w:rsidRDefault="002B3E75" w:rsidP="002B3E75">
            <w:pPr>
              <w:jc w:val="cente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 xml:space="preserve"> 1 683,8</w:t>
            </w:r>
          </w:p>
        </w:tc>
        <w:tc>
          <w:tcPr>
            <w:tcW w:w="392" w:type="pct"/>
            <w:shd w:val="clear" w:color="auto" w:fill="auto"/>
          </w:tcPr>
          <w:p w:rsidR="002B3E75" w:rsidRPr="009664B8" w:rsidRDefault="002B3E75" w:rsidP="002B3E75">
            <w:pPr>
              <w:jc w:val="center"/>
              <w:rPr>
                <w:sz w:val="24"/>
                <w:szCs w:val="24"/>
              </w:rPr>
            </w:pPr>
            <w:r w:rsidRPr="009664B8">
              <w:rPr>
                <w:sz w:val="24"/>
                <w:szCs w:val="24"/>
              </w:rPr>
              <w:t>239,8</w:t>
            </w:r>
          </w:p>
        </w:tc>
        <w:tc>
          <w:tcPr>
            <w:tcW w:w="506" w:type="pct"/>
            <w:shd w:val="clear" w:color="auto" w:fill="auto"/>
          </w:tcPr>
          <w:p w:rsidR="002B3E75" w:rsidRPr="009664B8" w:rsidRDefault="002B3E75" w:rsidP="002B3E75">
            <w:pPr>
              <w:jc w:val="center"/>
              <w:rPr>
                <w:sz w:val="24"/>
                <w:szCs w:val="24"/>
              </w:rPr>
            </w:pPr>
            <w:r w:rsidRPr="009664B8">
              <w:rPr>
                <w:sz w:val="24"/>
                <w:szCs w:val="24"/>
              </w:rPr>
              <w:t>235,1</w:t>
            </w:r>
          </w:p>
        </w:tc>
        <w:tc>
          <w:tcPr>
            <w:tcW w:w="366" w:type="pct"/>
            <w:shd w:val="clear" w:color="auto" w:fill="auto"/>
          </w:tcPr>
          <w:p w:rsidR="002B3E75" w:rsidRPr="009664B8" w:rsidRDefault="002B3E75" w:rsidP="002B3E75">
            <w:pPr>
              <w:jc w:val="center"/>
              <w:rPr>
                <w:sz w:val="24"/>
                <w:szCs w:val="24"/>
              </w:rPr>
            </w:pPr>
            <w:r w:rsidRPr="009664B8">
              <w:rPr>
                <w:sz w:val="24"/>
                <w:szCs w:val="24"/>
              </w:rPr>
              <w:t>604,5</w:t>
            </w:r>
          </w:p>
        </w:tc>
        <w:tc>
          <w:tcPr>
            <w:tcW w:w="384" w:type="pct"/>
            <w:shd w:val="clear" w:color="auto" w:fill="auto"/>
          </w:tcPr>
          <w:p w:rsidR="002B3E75" w:rsidRPr="009664B8" w:rsidRDefault="002B3E75" w:rsidP="002B3E75">
            <w:pPr>
              <w:jc w:val="center"/>
              <w:rPr>
                <w:sz w:val="24"/>
                <w:szCs w:val="24"/>
              </w:rPr>
            </w:pPr>
            <w:r w:rsidRPr="009664B8">
              <w:rPr>
                <w:sz w:val="24"/>
                <w:szCs w:val="24"/>
              </w:rPr>
              <w:t>604,5</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487"/>
        </w:trPr>
        <w:tc>
          <w:tcPr>
            <w:tcW w:w="426" w:type="pct"/>
            <w:vMerge w:val="restart"/>
            <w:shd w:val="clear" w:color="auto" w:fill="auto"/>
          </w:tcPr>
          <w:p w:rsidR="002B3E75" w:rsidRPr="009664B8" w:rsidRDefault="002B3E75" w:rsidP="002B3E75">
            <w:pPr>
              <w:jc w:val="center"/>
              <w:rPr>
                <w:sz w:val="24"/>
                <w:szCs w:val="24"/>
              </w:rPr>
            </w:pPr>
            <w:r w:rsidRPr="009664B8">
              <w:rPr>
                <w:sz w:val="24"/>
                <w:szCs w:val="24"/>
              </w:rPr>
              <w:t>1.3.3</w:t>
            </w:r>
          </w:p>
        </w:tc>
        <w:tc>
          <w:tcPr>
            <w:tcW w:w="834" w:type="pct"/>
            <w:vMerge w:val="restart"/>
            <w:shd w:val="clear" w:color="auto" w:fill="auto"/>
          </w:tcPr>
          <w:p w:rsidR="002B3E75" w:rsidRPr="009664B8" w:rsidRDefault="002B3E75" w:rsidP="002B3E75">
            <w:pPr>
              <w:jc w:val="both"/>
              <w:rPr>
                <w:sz w:val="24"/>
                <w:szCs w:val="24"/>
              </w:rPr>
            </w:pPr>
            <w:r w:rsidRPr="009664B8">
              <w:rPr>
                <w:sz w:val="24"/>
                <w:szCs w:val="24"/>
              </w:rPr>
              <w:t xml:space="preserve">Приобретение спортивного инвентаря, в рамках реализации наказов избирателей </w:t>
            </w:r>
          </w:p>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2 800,0</w:t>
            </w:r>
          </w:p>
        </w:tc>
        <w:tc>
          <w:tcPr>
            <w:tcW w:w="392" w:type="pct"/>
            <w:shd w:val="clear" w:color="auto" w:fill="auto"/>
          </w:tcPr>
          <w:p w:rsidR="002B3E75" w:rsidRPr="009664B8" w:rsidRDefault="002B3E75" w:rsidP="002B3E75">
            <w:pPr>
              <w:jc w:val="center"/>
              <w:rPr>
                <w:sz w:val="24"/>
                <w:szCs w:val="24"/>
              </w:rPr>
            </w:pPr>
            <w:r w:rsidRPr="009664B8">
              <w:rPr>
                <w:sz w:val="24"/>
                <w:szCs w:val="24"/>
              </w:rPr>
              <w:t>2 600,0</w:t>
            </w:r>
          </w:p>
        </w:tc>
        <w:tc>
          <w:tcPr>
            <w:tcW w:w="506" w:type="pct"/>
            <w:shd w:val="clear" w:color="auto" w:fill="auto"/>
          </w:tcPr>
          <w:p w:rsidR="002B3E75" w:rsidRPr="009664B8" w:rsidRDefault="002B3E75" w:rsidP="002B3E75">
            <w:pPr>
              <w:jc w:val="center"/>
              <w:rPr>
                <w:sz w:val="24"/>
                <w:szCs w:val="24"/>
              </w:rPr>
            </w:pPr>
            <w:r w:rsidRPr="009664B8">
              <w:rPr>
                <w:sz w:val="24"/>
                <w:szCs w:val="24"/>
              </w:rPr>
              <w:t>200,0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487"/>
        </w:trPr>
        <w:tc>
          <w:tcPr>
            <w:tcW w:w="426" w:type="pct"/>
            <w:vMerge/>
            <w:shd w:val="clear" w:color="auto" w:fill="auto"/>
          </w:tcPr>
          <w:p w:rsidR="002B3E75" w:rsidRPr="009664B8" w:rsidRDefault="002B3E75" w:rsidP="002B3E75">
            <w:pPr>
              <w:jc w:val="cente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p w:rsidR="002B3E75" w:rsidRPr="009664B8" w:rsidRDefault="002B3E75" w:rsidP="002B3E75">
            <w:pPr>
              <w:rPr>
                <w:sz w:val="24"/>
                <w:szCs w:val="24"/>
              </w:rPr>
            </w:pPr>
          </w:p>
          <w:p w:rsidR="002B3E75" w:rsidRPr="009664B8" w:rsidRDefault="002B3E75" w:rsidP="002B3E75">
            <w:pPr>
              <w:rPr>
                <w:sz w:val="24"/>
                <w:szCs w:val="24"/>
              </w:rPr>
            </w:pPr>
          </w:p>
        </w:tc>
        <w:tc>
          <w:tcPr>
            <w:tcW w:w="438" w:type="pct"/>
            <w:shd w:val="clear" w:color="auto" w:fill="auto"/>
          </w:tcPr>
          <w:p w:rsidR="002B3E75" w:rsidRPr="009664B8" w:rsidRDefault="002B3E75" w:rsidP="002B3E75">
            <w:pPr>
              <w:jc w:val="center"/>
              <w:rPr>
                <w:sz w:val="24"/>
                <w:szCs w:val="24"/>
              </w:rPr>
            </w:pPr>
            <w:r w:rsidRPr="009664B8">
              <w:rPr>
                <w:sz w:val="24"/>
                <w:szCs w:val="24"/>
              </w:rPr>
              <w:t>1 450,0</w:t>
            </w:r>
          </w:p>
        </w:tc>
        <w:tc>
          <w:tcPr>
            <w:tcW w:w="392" w:type="pct"/>
            <w:shd w:val="clear" w:color="auto" w:fill="auto"/>
          </w:tcPr>
          <w:p w:rsidR="002B3E75" w:rsidRPr="009664B8" w:rsidRDefault="002B3E75" w:rsidP="002B3E75">
            <w:pPr>
              <w:jc w:val="center"/>
              <w:rPr>
                <w:sz w:val="24"/>
                <w:szCs w:val="24"/>
              </w:rPr>
            </w:pPr>
            <w:r w:rsidRPr="009664B8">
              <w:rPr>
                <w:sz w:val="24"/>
                <w:szCs w:val="24"/>
              </w:rPr>
              <w:t>1 400,0</w:t>
            </w:r>
          </w:p>
        </w:tc>
        <w:tc>
          <w:tcPr>
            <w:tcW w:w="506" w:type="pct"/>
            <w:shd w:val="clear" w:color="auto" w:fill="auto"/>
          </w:tcPr>
          <w:p w:rsidR="002B3E75" w:rsidRPr="009664B8" w:rsidRDefault="002B3E75" w:rsidP="002B3E75">
            <w:pPr>
              <w:jc w:val="center"/>
              <w:rPr>
                <w:sz w:val="24"/>
                <w:szCs w:val="24"/>
              </w:rPr>
            </w:pPr>
            <w:r w:rsidRPr="009664B8">
              <w:rPr>
                <w:sz w:val="24"/>
                <w:szCs w:val="24"/>
              </w:rPr>
              <w:t>50,0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487"/>
        </w:trPr>
        <w:tc>
          <w:tcPr>
            <w:tcW w:w="426" w:type="pct"/>
            <w:vMerge/>
            <w:shd w:val="clear" w:color="auto" w:fill="auto"/>
          </w:tcPr>
          <w:p w:rsidR="002B3E75" w:rsidRPr="009664B8" w:rsidRDefault="002B3E75" w:rsidP="002B3E75">
            <w:pPr>
              <w:jc w:val="center"/>
              <w:rPr>
                <w:sz w:val="24"/>
                <w:szCs w:val="24"/>
              </w:rPr>
            </w:pPr>
          </w:p>
        </w:tc>
        <w:tc>
          <w:tcPr>
            <w:tcW w:w="834" w:type="pct"/>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jc w:val="both"/>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1 350,0</w:t>
            </w:r>
          </w:p>
        </w:tc>
        <w:tc>
          <w:tcPr>
            <w:tcW w:w="392" w:type="pct"/>
            <w:shd w:val="clear" w:color="auto" w:fill="auto"/>
          </w:tcPr>
          <w:p w:rsidR="002B3E75" w:rsidRPr="009664B8" w:rsidRDefault="002B3E75" w:rsidP="002B3E75">
            <w:pPr>
              <w:jc w:val="center"/>
              <w:rPr>
                <w:sz w:val="24"/>
                <w:szCs w:val="24"/>
              </w:rPr>
            </w:pPr>
            <w:r w:rsidRPr="009664B8">
              <w:rPr>
                <w:sz w:val="24"/>
                <w:szCs w:val="24"/>
              </w:rPr>
              <w:t>1 200,0</w:t>
            </w:r>
          </w:p>
        </w:tc>
        <w:tc>
          <w:tcPr>
            <w:tcW w:w="506" w:type="pct"/>
            <w:shd w:val="clear" w:color="auto" w:fill="auto"/>
          </w:tcPr>
          <w:p w:rsidR="002B3E75" w:rsidRPr="009664B8" w:rsidRDefault="002B3E75" w:rsidP="002B3E75">
            <w:pPr>
              <w:jc w:val="center"/>
              <w:rPr>
                <w:sz w:val="24"/>
                <w:szCs w:val="24"/>
              </w:rPr>
            </w:pPr>
            <w:r w:rsidRPr="009664B8">
              <w:rPr>
                <w:sz w:val="24"/>
                <w:szCs w:val="24"/>
              </w:rPr>
              <w:t>150,0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426" w:type="pct"/>
            <w:vMerge w:val="restart"/>
            <w:shd w:val="clear" w:color="auto" w:fill="auto"/>
          </w:tcPr>
          <w:p w:rsidR="002B3E75" w:rsidRPr="009664B8" w:rsidRDefault="002B3E75" w:rsidP="002B3E75">
            <w:pPr>
              <w:jc w:val="center"/>
              <w:rPr>
                <w:sz w:val="24"/>
                <w:szCs w:val="24"/>
              </w:rPr>
            </w:pPr>
            <w:r w:rsidRPr="009664B8">
              <w:rPr>
                <w:sz w:val="24"/>
                <w:szCs w:val="24"/>
              </w:rPr>
              <w:t>1.4.</w:t>
            </w:r>
          </w:p>
        </w:tc>
        <w:tc>
          <w:tcPr>
            <w:tcW w:w="834" w:type="pct"/>
            <w:vMerge w:val="restart"/>
            <w:shd w:val="clear" w:color="auto" w:fill="auto"/>
          </w:tcPr>
          <w:p w:rsidR="002B3E75" w:rsidRPr="009664B8" w:rsidRDefault="002B3E75" w:rsidP="002B3E75">
            <w:pPr>
              <w:jc w:val="both"/>
              <w:rPr>
                <w:sz w:val="24"/>
                <w:szCs w:val="24"/>
              </w:rPr>
            </w:pPr>
            <w:r w:rsidRPr="009664B8">
              <w:rPr>
                <w:sz w:val="24"/>
                <w:szCs w:val="24"/>
              </w:rPr>
              <w:t xml:space="preserve">Основное мероприятие «Обеспечение </w:t>
            </w:r>
            <w:r w:rsidRPr="009664B8">
              <w:rPr>
                <w:sz w:val="24"/>
                <w:szCs w:val="24"/>
              </w:rPr>
              <w:lastRenderedPageBreak/>
              <w:t>деятельности учреждений физической культуры и спорта Нижневартовского района» (1), (1, 2, 3, 4, 5, 6)</w:t>
            </w:r>
          </w:p>
        </w:tc>
        <w:tc>
          <w:tcPr>
            <w:tcW w:w="621" w:type="pct"/>
            <w:vMerge w:val="restart"/>
            <w:shd w:val="clear" w:color="auto" w:fill="auto"/>
          </w:tcPr>
          <w:p w:rsidR="002B3E75" w:rsidRPr="009664B8" w:rsidRDefault="002B3E75" w:rsidP="002B3E75">
            <w:pPr>
              <w:jc w:val="both"/>
              <w:rPr>
                <w:sz w:val="24"/>
                <w:szCs w:val="24"/>
              </w:rPr>
            </w:pPr>
            <w:r w:rsidRPr="009664B8">
              <w:rPr>
                <w:sz w:val="24"/>
                <w:szCs w:val="24"/>
              </w:rPr>
              <w:lastRenderedPageBreak/>
              <w:t xml:space="preserve">управление культуры и спорта </w:t>
            </w:r>
            <w:r w:rsidRPr="009664B8">
              <w:rPr>
                <w:sz w:val="24"/>
                <w:szCs w:val="24"/>
              </w:rPr>
              <w:lastRenderedPageBreak/>
              <w:t>администрации района</w:t>
            </w:r>
          </w:p>
        </w:tc>
        <w:tc>
          <w:tcPr>
            <w:tcW w:w="599" w:type="pct"/>
            <w:shd w:val="clear" w:color="auto" w:fill="auto"/>
          </w:tcPr>
          <w:p w:rsidR="002B3E75" w:rsidRPr="009664B8" w:rsidRDefault="002B3E75" w:rsidP="002B3E75">
            <w:pPr>
              <w:rPr>
                <w:sz w:val="24"/>
                <w:szCs w:val="24"/>
              </w:rPr>
            </w:pPr>
            <w:r w:rsidRPr="009664B8">
              <w:rPr>
                <w:sz w:val="24"/>
                <w:szCs w:val="24"/>
              </w:rPr>
              <w:lastRenderedPageBreak/>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1 589 520,9</w:t>
            </w:r>
          </w:p>
        </w:tc>
        <w:tc>
          <w:tcPr>
            <w:tcW w:w="392" w:type="pct"/>
            <w:shd w:val="clear" w:color="auto" w:fill="auto"/>
          </w:tcPr>
          <w:p w:rsidR="002B3E75" w:rsidRPr="009664B8" w:rsidRDefault="002B3E75" w:rsidP="002B3E75">
            <w:pPr>
              <w:jc w:val="center"/>
              <w:rPr>
                <w:sz w:val="24"/>
                <w:szCs w:val="24"/>
              </w:rPr>
            </w:pPr>
            <w:r w:rsidRPr="009664B8">
              <w:rPr>
                <w:sz w:val="24"/>
                <w:szCs w:val="24"/>
              </w:rPr>
              <w:t>186 412,8</w:t>
            </w:r>
          </w:p>
        </w:tc>
        <w:tc>
          <w:tcPr>
            <w:tcW w:w="506" w:type="pct"/>
            <w:shd w:val="clear" w:color="auto" w:fill="auto"/>
          </w:tcPr>
          <w:p w:rsidR="002B3E75" w:rsidRPr="009664B8" w:rsidRDefault="002B3E75" w:rsidP="002B3E75">
            <w:pPr>
              <w:jc w:val="center"/>
              <w:rPr>
                <w:sz w:val="24"/>
                <w:szCs w:val="24"/>
              </w:rPr>
            </w:pPr>
            <w:r w:rsidRPr="009664B8">
              <w:rPr>
                <w:sz w:val="24"/>
                <w:szCs w:val="24"/>
              </w:rPr>
              <w:t>194 772,0</w:t>
            </w:r>
          </w:p>
        </w:tc>
        <w:tc>
          <w:tcPr>
            <w:tcW w:w="366" w:type="pct"/>
            <w:shd w:val="clear" w:color="auto" w:fill="auto"/>
          </w:tcPr>
          <w:p w:rsidR="002B3E75" w:rsidRPr="009664B8" w:rsidRDefault="002B3E75" w:rsidP="002B3E75">
            <w:pPr>
              <w:jc w:val="center"/>
              <w:rPr>
                <w:sz w:val="24"/>
                <w:szCs w:val="24"/>
              </w:rPr>
            </w:pPr>
            <w:r w:rsidRPr="009664B8">
              <w:rPr>
                <w:sz w:val="24"/>
                <w:szCs w:val="24"/>
              </w:rPr>
              <w:t>185 552,6</w:t>
            </w:r>
          </w:p>
        </w:tc>
        <w:tc>
          <w:tcPr>
            <w:tcW w:w="384" w:type="pct"/>
            <w:shd w:val="clear" w:color="auto" w:fill="auto"/>
          </w:tcPr>
          <w:p w:rsidR="002B3E75" w:rsidRPr="009664B8" w:rsidRDefault="002B3E75" w:rsidP="002B3E75">
            <w:pPr>
              <w:jc w:val="center"/>
              <w:rPr>
                <w:sz w:val="24"/>
                <w:szCs w:val="24"/>
              </w:rPr>
            </w:pPr>
            <w:r w:rsidRPr="009664B8">
              <w:rPr>
                <w:sz w:val="24"/>
                <w:szCs w:val="24"/>
              </w:rPr>
              <w:t xml:space="preserve"> 170 463,9</w:t>
            </w:r>
          </w:p>
        </w:tc>
        <w:tc>
          <w:tcPr>
            <w:tcW w:w="434" w:type="pct"/>
            <w:shd w:val="clear" w:color="auto" w:fill="auto"/>
          </w:tcPr>
          <w:p w:rsidR="002B3E75" w:rsidRPr="009664B8" w:rsidRDefault="002B3E75" w:rsidP="002B3E75">
            <w:pPr>
              <w:jc w:val="center"/>
              <w:rPr>
                <w:sz w:val="24"/>
                <w:szCs w:val="24"/>
              </w:rPr>
            </w:pPr>
            <w:r w:rsidRPr="009664B8">
              <w:rPr>
                <w:sz w:val="24"/>
                <w:szCs w:val="24"/>
              </w:rPr>
              <w:t>852 319,6</w:t>
            </w:r>
          </w:p>
        </w:tc>
      </w:tr>
      <w:tr w:rsidR="002B3E75" w:rsidRPr="009664B8" w:rsidTr="000F4AEC">
        <w:trPr>
          <w:trHeight w:val="225"/>
        </w:trPr>
        <w:tc>
          <w:tcPr>
            <w:tcW w:w="426" w:type="pct"/>
            <w:vMerge/>
            <w:shd w:val="clear" w:color="auto" w:fill="auto"/>
          </w:tcPr>
          <w:p w:rsidR="002B3E75" w:rsidRPr="009664B8" w:rsidRDefault="002B3E75" w:rsidP="002B3E75">
            <w:pPr>
              <w:rPr>
                <w:sz w:val="24"/>
                <w:szCs w:val="24"/>
              </w:rPr>
            </w:pPr>
          </w:p>
        </w:tc>
        <w:tc>
          <w:tcPr>
            <w:tcW w:w="834" w:type="pct"/>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426" w:type="pct"/>
            <w:vMerge/>
            <w:shd w:val="clear" w:color="auto" w:fill="auto"/>
          </w:tcPr>
          <w:p w:rsidR="002B3E75" w:rsidRPr="009664B8" w:rsidRDefault="002B3E75" w:rsidP="002B3E75">
            <w:pPr>
              <w:rPr>
                <w:sz w:val="24"/>
                <w:szCs w:val="24"/>
              </w:rPr>
            </w:pPr>
          </w:p>
        </w:tc>
        <w:tc>
          <w:tcPr>
            <w:tcW w:w="834" w:type="pct"/>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1 506 442,9</w:t>
            </w:r>
          </w:p>
        </w:tc>
        <w:tc>
          <w:tcPr>
            <w:tcW w:w="392" w:type="pct"/>
            <w:shd w:val="clear" w:color="auto" w:fill="auto"/>
          </w:tcPr>
          <w:p w:rsidR="002B3E75" w:rsidRPr="009664B8" w:rsidRDefault="002B3E75" w:rsidP="002B3E75">
            <w:pPr>
              <w:jc w:val="center"/>
              <w:rPr>
                <w:sz w:val="24"/>
                <w:szCs w:val="24"/>
              </w:rPr>
            </w:pPr>
            <w:r w:rsidRPr="009664B8">
              <w:rPr>
                <w:sz w:val="24"/>
                <w:szCs w:val="24"/>
              </w:rPr>
              <w:t>174 313,1</w:t>
            </w:r>
          </w:p>
        </w:tc>
        <w:tc>
          <w:tcPr>
            <w:tcW w:w="506" w:type="pct"/>
            <w:shd w:val="clear" w:color="auto" w:fill="auto"/>
          </w:tcPr>
          <w:p w:rsidR="002B3E75" w:rsidRPr="009664B8" w:rsidRDefault="002B3E75" w:rsidP="002B3E75">
            <w:pPr>
              <w:jc w:val="center"/>
              <w:rPr>
                <w:sz w:val="24"/>
                <w:szCs w:val="24"/>
              </w:rPr>
            </w:pPr>
            <w:r w:rsidRPr="009664B8">
              <w:rPr>
                <w:sz w:val="24"/>
                <w:szCs w:val="24"/>
              </w:rPr>
              <w:t>179 982,7</w:t>
            </w:r>
          </w:p>
        </w:tc>
        <w:tc>
          <w:tcPr>
            <w:tcW w:w="366" w:type="pct"/>
            <w:shd w:val="clear" w:color="auto" w:fill="auto"/>
          </w:tcPr>
          <w:p w:rsidR="002B3E75" w:rsidRPr="009664B8" w:rsidRDefault="002B3E75" w:rsidP="002B3E75">
            <w:pPr>
              <w:jc w:val="center"/>
              <w:rPr>
                <w:sz w:val="24"/>
                <w:szCs w:val="24"/>
              </w:rPr>
            </w:pPr>
            <w:r w:rsidRPr="009664B8">
              <w:rPr>
                <w:sz w:val="24"/>
                <w:szCs w:val="24"/>
              </w:rPr>
              <w:t>177 525,6</w:t>
            </w:r>
          </w:p>
        </w:tc>
        <w:tc>
          <w:tcPr>
            <w:tcW w:w="384" w:type="pct"/>
            <w:shd w:val="clear" w:color="auto" w:fill="auto"/>
          </w:tcPr>
          <w:p w:rsidR="002B3E75" w:rsidRPr="009664B8" w:rsidRDefault="002B3E75" w:rsidP="002B3E75">
            <w:pPr>
              <w:jc w:val="center"/>
              <w:rPr>
                <w:sz w:val="24"/>
                <w:szCs w:val="24"/>
              </w:rPr>
            </w:pPr>
            <w:r w:rsidRPr="009664B8">
              <w:rPr>
                <w:sz w:val="24"/>
                <w:szCs w:val="24"/>
              </w:rPr>
              <w:t>162 436,9</w:t>
            </w:r>
          </w:p>
        </w:tc>
        <w:tc>
          <w:tcPr>
            <w:tcW w:w="434" w:type="pct"/>
            <w:shd w:val="clear" w:color="auto" w:fill="auto"/>
          </w:tcPr>
          <w:p w:rsidR="002B3E75" w:rsidRPr="009664B8" w:rsidRDefault="002B3E75" w:rsidP="002B3E75">
            <w:pPr>
              <w:jc w:val="center"/>
              <w:rPr>
                <w:sz w:val="24"/>
                <w:szCs w:val="24"/>
              </w:rPr>
            </w:pPr>
            <w:r w:rsidRPr="009664B8">
              <w:rPr>
                <w:sz w:val="24"/>
                <w:szCs w:val="24"/>
              </w:rPr>
              <w:t>812 184,6</w:t>
            </w:r>
          </w:p>
          <w:p w:rsidR="002B3E75" w:rsidRPr="009664B8" w:rsidRDefault="002B3E75" w:rsidP="002B3E75">
            <w:pPr>
              <w:jc w:val="center"/>
              <w:rPr>
                <w:sz w:val="24"/>
                <w:szCs w:val="24"/>
              </w:rPr>
            </w:pPr>
          </w:p>
        </w:tc>
      </w:tr>
      <w:tr w:rsidR="002B3E75" w:rsidRPr="009664B8" w:rsidTr="000F4AEC">
        <w:trPr>
          <w:trHeight w:val="225"/>
        </w:trPr>
        <w:tc>
          <w:tcPr>
            <w:tcW w:w="426" w:type="pct"/>
            <w:vMerge/>
            <w:shd w:val="clear" w:color="auto" w:fill="auto"/>
          </w:tcPr>
          <w:p w:rsidR="002B3E75" w:rsidRPr="009664B8" w:rsidRDefault="002B3E75" w:rsidP="002B3E75">
            <w:pPr>
              <w:rPr>
                <w:sz w:val="24"/>
                <w:szCs w:val="24"/>
              </w:rPr>
            </w:pPr>
          </w:p>
        </w:tc>
        <w:tc>
          <w:tcPr>
            <w:tcW w:w="834" w:type="pct"/>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иные источники финансирования</w:t>
            </w:r>
          </w:p>
        </w:tc>
        <w:tc>
          <w:tcPr>
            <w:tcW w:w="438" w:type="pct"/>
            <w:shd w:val="clear" w:color="auto" w:fill="auto"/>
          </w:tcPr>
          <w:p w:rsidR="002B3E75" w:rsidRPr="009664B8" w:rsidRDefault="002B3E75" w:rsidP="002B3E75">
            <w:pPr>
              <w:jc w:val="center"/>
              <w:rPr>
                <w:sz w:val="24"/>
                <w:szCs w:val="24"/>
              </w:rPr>
            </w:pPr>
            <w:r w:rsidRPr="009664B8">
              <w:rPr>
                <w:sz w:val="24"/>
                <w:szCs w:val="24"/>
              </w:rPr>
              <w:t>83 078,0</w:t>
            </w:r>
          </w:p>
        </w:tc>
        <w:tc>
          <w:tcPr>
            <w:tcW w:w="392" w:type="pct"/>
            <w:shd w:val="clear" w:color="auto" w:fill="auto"/>
          </w:tcPr>
          <w:p w:rsidR="002B3E75" w:rsidRPr="009664B8" w:rsidRDefault="002B3E75" w:rsidP="002B3E75">
            <w:pPr>
              <w:jc w:val="center"/>
              <w:rPr>
                <w:sz w:val="24"/>
                <w:szCs w:val="24"/>
              </w:rPr>
            </w:pPr>
            <w:r w:rsidRPr="009664B8">
              <w:rPr>
                <w:sz w:val="24"/>
                <w:szCs w:val="24"/>
              </w:rPr>
              <w:t>12 099,7</w:t>
            </w:r>
          </w:p>
        </w:tc>
        <w:tc>
          <w:tcPr>
            <w:tcW w:w="506" w:type="pct"/>
            <w:shd w:val="clear" w:color="auto" w:fill="auto"/>
          </w:tcPr>
          <w:p w:rsidR="002B3E75" w:rsidRPr="009664B8" w:rsidRDefault="002B3E75" w:rsidP="002B3E75">
            <w:pPr>
              <w:jc w:val="center"/>
              <w:rPr>
                <w:sz w:val="24"/>
                <w:szCs w:val="24"/>
              </w:rPr>
            </w:pPr>
            <w:r w:rsidRPr="009664B8">
              <w:rPr>
                <w:sz w:val="24"/>
                <w:szCs w:val="24"/>
              </w:rPr>
              <w:t>14 789,3</w:t>
            </w:r>
          </w:p>
        </w:tc>
        <w:tc>
          <w:tcPr>
            <w:tcW w:w="366" w:type="pct"/>
            <w:shd w:val="clear" w:color="auto" w:fill="auto"/>
          </w:tcPr>
          <w:p w:rsidR="002B3E75" w:rsidRPr="009664B8" w:rsidRDefault="002B3E75" w:rsidP="002B3E75">
            <w:pPr>
              <w:jc w:val="center"/>
            </w:pPr>
            <w:r w:rsidRPr="009664B8">
              <w:rPr>
                <w:sz w:val="24"/>
                <w:szCs w:val="24"/>
              </w:rPr>
              <w:t>8 027,0</w:t>
            </w:r>
          </w:p>
        </w:tc>
        <w:tc>
          <w:tcPr>
            <w:tcW w:w="384" w:type="pct"/>
            <w:shd w:val="clear" w:color="auto" w:fill="auto"/>
          </w:tcPr>
          <w:p w:rsidR="002B3E75" w:rsidRPr="009664B8" w:rsidRDefault="002B3E75" w:rsidP="002B3E75">
            <w:pPr>
              <w:jc w:val="center"/>
            </w:pPr>
            <w:r w:rsidRPr="009664B8">
              <w:rPr>
                <w:sz w:val="24"/>
                <w:szCs w:val="24"/>
              </w:rPr>
              <w:t>8 027,0</w:t>
            </w:r>
          </w:p>
        </w:tc>
        <w:tc>
          <w:tcPr>
            <w:tcW w:w="434" w:type="pct"/>
            <w:shd w:val="clear" w:color="auto" w:fill="auto"/>
          </w:tcPr>
          <w:p w:rsidR="002B3E75" w:rsidRPr="009664B8" w:rsidRDefault="002B3E75" w:rsidP="002B3E75">
            <w:pPr>
              <w:jc w:val="center"/>
              <w:rPr>
                <w:sz w:val="24"/>
                <w:szCs w:val="24"/>
              </w:rPr>
            </w:pPr>
            <w:r w:rsidRPr="009664B8">
              <w:rPr>
                <w:sz w:val="24"/>
                <w:szCs w:val="24"/>
              </w:rPr>
              <w:t>40 135,0</w:t>
            </w:r>
          </w:p>
        </w:tc>
      </w:tr>
      <w:tr w:rsidR="002B3E75" w:rsidRPr="009664B8" w:rsidTr="000F4AEC">
        <w:trPr>
          <w:trHeight w:val="225"/>
        </w:trPr>
        <w:tc>
          <w:tcPr>
            <w:tcW w:w="1260" w:type="pct"/>
            <w:gridSpan w:val="2"/>
            <w:vMerge w:val="restart"/>
            <w:shd w:val="clear" w:color="auto" w:fill="auto"/>
          </w:tcPr>
          <w:p w:rsidR="002B3E75" w:rsidRPr="009664B8" w:rsidRDefault="002B3E75" w:rsidP="002B3E75">
            <w:pPr>
              <w:jc w:val="both"/>
              <w:rPr>
                <w:sz w:val="24"/>
                <w:szCs w:val="24"/>
              </w:rPr>
            </w:pPr>
            <w:r w:rsidRPr="009664B8">
              <w:rPr>
                <w:sz w:val="24"/>
                <w:szCs w:val="24"/>
              </w:rPr>
              <w:t>Всего по муниципальной программе:</w:t>
            </w:r>
          </w:p>
        </w:tc>
        <w:tc>
          <w:tcPr>
            <w:tcW w:w="621" w:type="pct"/>
            <w:vMerge w:val="restart"/>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1 726 729,6</w:t>
            </w:r>
          </w:p>
        </w:tc>
        <w:tc>
          <w:tcPr>
            <w:tcW w:w="392" w:type="pct"/>
            <w:shd w:val="clear" w:color="auto" w:fill="auto"/>
          </w:tcPr>
          <w:p w:rsidR="002B3E75" w:rsidRPr="009664B8" w:rsidRDefault="002B3E75" w:rsidP="002B3E75">
            <w:pPr>
              <w:jc w:val="center"/>
              <w:rPr>
                <w:sz w:val="24"/>
                <w:szCs w:val="24"/>
              </w:rPr>
            </w:pPr>
            <w:r w:rsidRPr="009664B8">
              <w:rPr>
                <w:sz w:val="24"/>
                <w:szCs w:val="24"/>
              </w:rPr>
              <w:t>203 439,8</w:t>
            </w:r>
          </w:p>
        </w:tc>
        <w:tc>
          <w:tcPr>
            <w:tcW w:w="506" w:type="pct"/>
            <w:shd w:val="clear" w:color="auto" w:fill="auto"/>
          </w:tcPr>
          <w:p w:rsidR="002B3E75" w:rsidRPr="009664B8" w:rsidRDefault="002B3E75" w:rsidP="002B3E75">
            <w:pPr>
              <w:jc w:val="center"/>
              <w:rPr>
                <w:sz w:val="24"/>
                <w:szCs w:val="24"/>
              </w:rPr>
            </w:pPr>
            <w:r w:rsidRPr="009664B8">
              <w:rPr>
                <w:sz w:val="24"/>
                <w:szCs w:val="24"/>
              </w:rPr>
              <w:t>213 492,3</w:t>
            </w:r>
          </w:p>
        </w:tc>
        <w:tc>
          <w:tcPr>
            <w:tcW w:w="366" w:type="pct"/>
            <w:shd w:val="clear" w:color="auto" w:fill="auto"/>
          </w:tcPr>
          <w:p w:rsidR="002B3E75" w:rsidRPr="009664B8" w:rsidRDefault="002B3E75" w:rsidP="002B3E75">
            <w:pPr>
              <w:jc w:val="center"/>
              <w:rPr>
                <w:sz w:val="24"/>
                <w:szCs w:val="24"/>
              </w:rPr>
            </w:pPr>
            <w:r w:rsidRPr="009664B8">
              <w:rPr>
                <w:sz w:val="24"/>
                <w:szCs w:val="24"/>
              </w:rPr>
              <w:t>209 090,5</w:t>
            </w:r>
          </w:p>
        </w:tc>
        <w:tc>
          <w:tcPr>
            <w:tcW w:w="384" w:type="pct"/>
            <w:shd w:val="clear" w:color="auto" w:fill="auto"/>
          </w:tcPr>
          <w:p w:rsidR="002B3E75" w:rsidRPr="009664B8" w:rsidRDefault="002B3E75" w:rsidP="002B3E75">
            <w:pPr>
              <w:jc w:val="center"/>
              <w:rPr>
                <w:sz w:val="24"/>
                <w:szCs w:val="24"/>
              </w:rPr>
            </w:pPr>
            <w:r w:rsidRPr="009664B8">
              <w:rPr>
                <w:sz w:val="24"/>
                <w:szCs w:val="24"/>
              </w:rPr>
              <w:t>197 291,7</w:t>
            </w:r>
          </w:p>
        </w:tc>
        <w:tc>
          <w:tcPr>
            <w:tcW w:w="434" w:type="pct"/>
            <w:shd w:val="clear" w:color="auto" w:fill="auto"/>
          </w:tcPr>
          <w:p w:rsidR="002B3E75" w:rsidRPr="009664B8" w:rsidRDefault="002B3E75" w:rsidP="002B3E75">
            <w:pPr>
              <w:jc w:val="center"/>
              <w:rPr>
                <w:sz w:val="24"/>
                <w:szCs w:val="24"/>
              </w:rPr>
            </w:pPr>
            <w:r w:rsidRPr="009664B8">
              <w:rPr>
                <w:sz w:val="24"/>
                <w:szCs w:val="24"/>
              </w:rPr>
              <w:t>903 415,3</w:t>
            </w:r>
          </w:p>
        </w:tc>
      </w:tr>
      <w:tr w:rsidR="002B3E75" w:rsidRPr="009664B8" w:rsidTr="000F4AEC">
        <w:trPr>
          <w:trHeight w:val="225"/>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36 611,3</w:t>
            </w:r>
          </w:p>
        </w:tc>
        <w:tc>
          <w:tcPr>
            <w:tcW w:w="392" w:type="pct"/>
            <w:shd w:val="clear" w:color="auto" w:fill="auto"/>
          </w:tcPr>
          <w:p w:rsidR="002B3E75" w:rsidRPr="009664B8" w:rsidRDefault="002B3E75" w:rsidP="002B3E75">
            <w:pPr>
              <w:jc w:val="center"/>
              <w:rPr>
                <w:sz w:val="24"/>
                <w:szCs w:val="24"/>
              </w:rPr>
            </w:pPr>
            <w:r w:rsidRPr="009664B8">
              <w:rPr>
                <w:sz w:val="24"/>
                <w:szCs w:val="24"/>
              </w:rPr>
              <w:t>6 138,6</w:t>
            </w:r>
          </w:p>
        </w:tc>
        <w:tc>
          <w:tcPr>
            <w:tcW w:w="506" w:type="pct"/>
            <w:shd w:val="clear" w:color="auto" w:fill="auto"/>
          </w:tcPr>
          <w:p w:rsidR="002B3E75" w:rsidRPr="009664B8" w:rsidRDefault="002B3E75" w:rsidP="002B3E75">
            <w:pPr>
              <w:jc w:val="center"/>
              <w:rPr>
                <w:sz w:val="24"/>
                <w:szCs w:val="24"/>
              </w:rPr>
            </w:pPr>
            <w:r w:rsidRPr="009664B8">
              <w:rPr>
                <w:sz w:val="24"/>
                <w:szCs w:val="24"/>
              </w:rPr>
              <w:t>6 530,9</w:t>
            </w:r>
          </w:p>
        </w:tc>
        <w:tc>
          <w:tcPr>
            <w:tcW w:w="366" w:type="pct"/>
            <w:shd w:val="clear" w:color="auto" w:fill="auto"/>
          </w:tcPr>
          <w:p w:rsidR="002B3E75" w:rsidRPr="009664B8" w:rsidRDefault="002B3E75" w:rsidP="002B3E75">
            <w:pPr>
              <w:jc w:val="center"/>
              <w:rPr>
                <w:sz w:val="24"/>
                <w:szCs w:val="24"/>
              </w:rPr>
            </w:pPr>
            <w:r w:rsidRPr="009664B8">
              <w:rPr>
                <w:sz w:val="24"/>
                <w:szCs w:val="24"/>
              </w:rPr>
              <w:t>10 654,9</w:t>
            </w:r>
          </w:p>
        </w:tc>
        <w:tc>
          <w:tcPr>
            <w:tcW w:w="384" w:type="pct"/>
            <w:shd w:val="clear" w:color="auto" w:fill="auto"/>
          </w:tcPr>
          <w:p w:rsidR="002B3E75" w:rsidRPr="009664B8" w:rsidRDefault="002B3E75" w:rsidP="002B3E75">
            <w:pPr>
              <w:jc w:val="center"/>
              <w:rPr>
                <w:sz w:val="24"/>
                <w:szCs w:val="24"/>
              </w:rPr>
            </w:pPr>
            <w:r w:rsidRPr="009664B8">
              <w:rPr>
                <w:sz w:val="24"/>
                <w:szCs w:val="24"/>
              </w:rPr>
              <w:t>13 286,9</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1 607 040,3</w:t>
            </w:r>
          </w:p>
        </w:tc>
        <w:tc>
          <w:tcPr>
            <w:tcW w:w="392" w:type="pct"/>
            <w:shd w:val="clear" w:color="auto" w:fill="auto"/>
          </w:tcPr>
          <w:p w:rsidR="002B3E75" w:rsidRPr="009664B8" w:rsidRDefault="002B3E75" w:rsidP="002B3E75">
            <w:pPr>
              <w:jc w:val="center"/>
              <w:rPr>
                <w:sz w:val="24"/>
                <w:szCs w:val="24"/>
              </w:rPr>
            </w:pPr>
            <w:r w:rsidRPr="009664B8">
              <w:rPr>
                <w:sz w:val="24"/>
                <w:szCs w:val="24"/>
              </w:rPr>
              <w:t>185 201,5</w:t>
            </w:r>
          </w:p>
        </w:tc>
        <w:tc>
          <w:tcPr>
            <w:tcW w:w="506" w:type="pct"/>
            <w:shd w:val="clear" w:color="auto" w:fill="auto"/>
          </w:tcPr>
          <w:p w:rsidR="002B3E75" w:rsidRPr="009664B8" w:rsidRDefault="002B3E75" w:rsidP="002B3E75">
            <w:pPr>
              <w:jc w:val="center"/>
              <w:rPr>
                <w:sz w:val="24"/>
                <w:szCs w:val="24"/>
              </w:rPr>
            </w:pPr>
            <w:r w:rsidRPr="009664B8">
              <w:rPr>
                <w:sz w:val="24"/>
                <w:szCs w:val="24"/>
              </w:rPr>
              <w:t>192 172,1</w:t>
            </w:r>
          </w:p>
        </w:tc>
        <w:tc>
          <w:tcPr>
            <w:tcW w:w="366" w:type="pct"/>
            <w:shd w:val="clear" w:color="auto" w:fill="auto"/>
          </w:tcPr>
          <w:p w:rsidR="002B3E75" w:rsidRPr="009664B8" w:rsidRDefault="002B3E75" w:rsidP="002B3E75">
            <w:pPr>
              <w:jc w:val="center"/>
              <w:rPr>
                <w:sz w:val="24"/>
                <w:szCs w:val="24"/>
              </w:rPr>
            </w:pPr>
            <w:r w:rsidRPr="009664B8">
              <w:rPr>
                <w:sz w:val="24"/>
                <w:szCs w:val="24"/>
              </w:rPr>
              <w:t>190 408,6</w:t>
            </w:r>
          </w:p>
        </w:tc>
        <w:tc>
          <w:tcPr>
            <w:tcW w:w="384" w:type="pct"/>
            <w:shd w:val="clear" w:color="auto" w:fill="auto"/>
          </w:tcPr>
          <w:p w:rsidR="002B3E75" w:rsidRPr="009664B8" w:rsidRDefault="002B3E75" w:rsidP="002B3E75">
            <w:pPr>
              <w:jc w:val="center"/>
              <w:rPr>
                <w:sz w:val="24"/>
                <w:szCs w:val="24"/>
              </w:rPr>
            </w:pPr>
            <w:r w:rsidRPr="009664B8">
              <w:rPr>
                <w:sz w:val="24"/>
                <w:szCs w:val="24"/>
              </w:rPr>
              <w:t>175 977,8</w:t>
            </w:r>
          </w:p>
        </w:tc>
        <w:tc>
          <w:tcPr>
            <w:tcW w:w="434" w:type="pct"/>
            <w:shd w:val="clear" w:color="auto" w:fill="auto"/>
          </w:tcPr>
          <w:p w:rsidR="002B3E75" w:rsidRPr="009664B8" w:rsidRDefault="002B3E75" w:rsidP="002B3E75">
            <w:pPr>
              <w:jc w:val="center"/>
              <w:rPr>
                <w:sz w:val="24"/>
                <w:szCs w:val="24"/>
              </w:rPr>
            </w:pPr>
            <w:r w:rsidRPr="009664B8">
              <w:rPr>
                <w:sz w:val="24"/>
                <w:szCs w:val="24"/>
              </w:rPr>
              <w:t>863 280,3</w:t>
            </w:r>
          </w:p>
        </w:tc>
      </w:tr>
      <w:tr w:rsidR="002B3E75" w:rsidRPr="009664B8" w:rsidTr="000F4AEC">
        <w:trPr>
          <w:trHeight w:val="225"/>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иные источники финансирования</w:t>
            </w:r>
          </w:p>
        </w:tc>
        <w:tc>
          <w:tcPr>
            <w:tcW w:w="438" w:type="pct"/>
            <w:shd w:val="clear" w:color="auto" w:fill="auto"/>
          </w:tcPr>
          <w:p w:rsidR="002B3E75" w:rsidRPr="009664B8" w:rsidRDefault="002B3E75" w:rsidP="002B3E75">
            <w:pPr>
              <w:jc w:val="center"/>
              <w:rPr>
                <w:sz w:val="24"/>
                <w:szCs w:val="24"/>
              </w:rPr>
            </w:pPr>
            <w:r w:rsidRPr="009664B8">
              <w:rPr>
                <w:sz w:val="24"/>
                <w:szCs w:val="24"/>
              </w:rPr>
              <w:t>83 078,0</w:t>
            </w:r>
          </w:p>
        </w:tc>
        <w:tc>
          <w:tcPr>
            <w:tcW w:w="392" w:type="pct"/>
            <w:shd w:val="clear" w:color="auto" w:fill="auto"/>
          </w:tcPr>
          <w:p w:rsidR="002B3E75" w:rsidRPr="009664B8" w:rsidRDefault="002B3E75" w:rsidP="002B3E75">
            <w:pPr>
              <w:jc w:val="center"/>
              <w:rPr>
                <w:sz w:val="24"/>
                <w:szCs w:val="24"/>
              </w:rPr>
            </w:pPr>
            <w:r w:rsidRPr="009664B8">
              <w:rPr>
                <w:sz w:val="24"/>
                <w:szCs w:val="24"/>
              </w:rPr>
              <w:t>12 099,7</w:t>
            </w:r>
          </w:p>
        </w:tc>
        <w:tc>
          <w:tcPr>
            <w:tcW w:w="506" w:type="pct"/>
            <w:shd w:val="clear" w:color="auto" w:fill="auto"/>
          </w:tcPr>
          <w:p w:rsidR="002B3E75" w:rsidRPr="009664B8" w:rsidRDefault="002B3E75" w:rsidP="002B3E75">
            <w:pPr>
              <w:jc w:val="center"/>
              <w:rPr>
                <w:sz w:val="24"/>
                <w:szCs w:val="24"/>
              </w:rPr>
            </w:pPr>
            <w:r w:rsidRPr="009664B8">
              <w:rPr>
                <w:sz w:val="24"/>
                <w:szCs w:val="24"/>
              </w:rPr>
              <w:t>14 789,3</w:t>
            </w:r>
          </w:p>
        </w:tc>
        <w:tc>
          <w:tcPr>
            <w:tcW w:w="366" w:type="pct"/>
            <w:shd w:val="clear" w:color="auto" w:fill="auto"/>
          </w:tcPr>
          <w:p w:rsidR="002B3E75" w:rsidRPr="009664B8" w:rsidRDefault="002B3E75" w:rsidP="002B3E75">
            <w:pPr>
              <w:jc w:val="center"/>
              <w:rPr>
                <w:sz w:val="24"/>
                <w:szCs w:val="24"/>
              </w:rPr>
            </w:pPr>
            <w:r w:rsidRPr="009664B8">
              <w:rPr>
                <w:sz w:val="24"/>
                <w:szCs w:val="24"/>
              </w:rPr>
              <w:t>8 027,0</w:t>
            </w:r>
          </w:p>
        </w:tc>
        <w:tc>
          <w:tcPr>
            <w:tcW w:w="384" w:type="pct"/>
            <w:shd w:val="clear" w:color="auto" w:fill="auto"/>
          </w:tcPr>
          <w:p w:rsidR="002B3E75" w:rsidRPr="009664B8" w:rsidRDefault="002B3E75" w:rsidP="002B3E75">
            <w:pPr>
              <w:jc w:val="center"/>
              <w:rPr>
                <w:sz w:val="24"/>
                <w:szCs w:val="24"/>
              </w:rPr>
            </w:pPr>
            <w:r w:rsidRPr="009664B8">
              <w:rPr>
                <w:sz w:val="24"/>
                <w:szCs w:val="24"/>
              </w:rPr>
              <w:t>8 027,0</w:t>
            </w:r>
          </w:p>
        </w:tc>
        <w:tc>
          <w:tcPr>
            <w:tcW w:w="434" w:type="pct"/>
            <w:shd w:val="clear" w:color="auto" w:fill="auto"/>
          </w:tcPr>
          <w:p w:rsidR="002B3E75" w:rsidRPr="009664B8" w:rsidRDefault="002B3E75" w:rsidP="002B3E75">
            <w:pPr>
              <w:jc w:val="center"/>
              <w:rPr>
                <w:sz w:val="24"/>
                <w:szCs w:val="24"/>
              </w:rPr>
            </w:pPr>
            <w:r w:rsidRPr="009664B8">
              <w:rPr>
                <w:sz w:val="24"/>
                <w:szCs w:val="24"/>
              </w:rPr>
              <w:t>40 135,0</w:t>
            </w:r>
          </w:p>
        </w:tc>
      </w:tr>
      <w:tr w:rsidR="002B3E75" w:rsidRPr="009664B8" w:rsidTr="00F72FFD">
        <w:trPr>
          <w:trHeight w:val="225"/>
        </w:trPr>
        <w:tc>
          <w:tcPr>
            <w:tcW w:w="1260" w:type="pct"/>
            <w:gridSpan w:val="2"/>
            <w:shd w:val="clear" w:color="auto" w:fill="auto"/>
          </w:tcPr>
          <w:p w:rsidR="002B3E75" w:rsidRPr="009664B8" w:rsidRDefault="002B3E75" w:rsidP="002B3E75">
            <w:pPr>
              <w:rPr>
                <w:sz w:val="24"/>
                <w:szCs w:val="24"/>
              </w:rPr>
            </w:pPr>
            <w:r w:rsidRPr="009664B8">
              <w:rPr>
                <w:sz w:val="24"/>
                <w:szCs w:val="24"/>
              </w:rPr>
              <w:t>В том числе:</w:t>
            </w:r>
          </w:p>
        </w:tc>
        <w:tc>
          <w:tcPr>
            <w:tcW w:w="621" w:type="pct"/>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p>
        </w:tc>
        <w:tc>
          <w:tcPr>
            <w:tcW w:w="438" w:type="pct"/>
            <w:shd w:val="clear" w:color="auto" w:fill="auto"/>
          </w:tcPr>
          <w:p w:rsidR="002B3E75" w:rsidRPr="009664B8" w:rsidRDefault="002B3E75" w:rsidP="002B3E75">
            <w:pPr>
              <w:jc w:val="center"/>
              <w:rPr>
                <w:sz w:val="24"/>
                <w:szCs w:val="24"/>
              </w:rPr>
            </w:pPr>
          </w:p>
        </w:tc>
        <w:tc>
          <w:tcPr>
            <w:tcW w:w="392" w:type="pct"/>
            <w:shd w:val="clear" w:color="auto" w:fill="auto"/>
          </w:tcPr>
          <w:p w:rsidR="002B3E75" w:rsidRPr="009664B8" w:rsidRDefault="002B3E75" w:rsidP="002B3E75">
            <w:pPr>
              <w:jc w:val="center"/>
              <w:rPr>
                <w:sz w:val="24"/>
                <w:szCs w:val="24"/>
              </w:rPr>
            </w:pPr>
          </w:p>
        </w:tc>
        <w:tc>
          <w:tcPr>
            <w:tcW w:w="506" w:type="pct"/>
            <w:shd w:val="clear" w:color="auto" w:fill="auto"/>
          </w:tcPr>
          <w:p w:rsidR="002B3E75" w:rsidRPr="009664B8" w:rsidRDefault="002B3E75" w:rsidP="002B3E75">
            <w:pPr>
              <w:jc w:val="center"/>
              <w:rPr>
                <w:sz w:val="24"/>
                <w:szCs w:val="24"/>
              </w:rPr>
            </w:pPr>
          </w:p>
        </w:tc>
        <w:tc>
          <w:tcPr>
            <w:tcW w:w="366" w:type="pct"/>
            <w:shd w:val="clear" w:color="auto" w:fill="auto"/>
          </w:tcPr>
          <w:p w:rsidR="002B3E75" w:rsidRPr="009664B8" w:rsidRDefault="002B3E75" w:rsidP="002B3E75">
            <w:pPr>
              <w:jc w:val="center"/>
              <w:rPr>
                <w:sz w:val="24"/>
                <w:szCs w:val="24"/>
              </w:rPr>
            </w:pPr>
          </w:p>
        </w:tc>
        <w:tc>
          <w:tcPr>
            <w:tcW w:w="384" w:type="pct"/>
            <w:shd w:val="clear" w:color="auto" w:fill="auto"/>
          </w:tcPr>
          <w:p w:rsidR="002B3E75" w:rsidRPr="009664B8" w:rsidRDefault="002B3E75" w:rsidP="002B3E75">
            <w:pPr>
              <w:jc w:val="center"/>
              <w:rPr>
                <w:sz w:val="24"/>
                <w:szCs w:val="24"/>
              </w:rPr>
            </w:pPr>
          </w:p>
        </w:tc>
        <w:tc>
          <w:tcPr>
            <w:tcW w:w="434" w:type="pct"/>
            <w:shd w:val="clear" w:color="auto" w:fill="auto"/>
          </w:tcPr>
          <w:p w:rsidR="002B3E75" w:rsidRPr="009664B8" w:rsidRDefault="002B3E75" w:rsidP="002B3E75">
            <w:pPr>
              <w:jc w:val="center"/>
              <w:rPr>
                <w:sz w:val="24"/>
                <w:szCs w:val="24"/>
              </w:rPr>
            </w:pPr>
          </w:p>
        </w:tc>
      </w:tr>
      <w:tr w:rsidR="002B3E75" w:rsidRPr="009664B8" w:rsidTr="00F72FFD">
        <w:trPr>
          <w:trHeight w:val="225"/>
        </w:trPr>
        <w:tc>
          <w:tcPr>
            <w:tcW w:w="1260" w:type="pct"/>
            <w:gridSpan w:val="2"/>
            <w:vMerge w:val="restart"/>
            <w:shd w:val="clear" w:color="auto" w:fill="auto"/>
          </w:tcPr>
          <w:p w:rsidR="002B3E75" w:rsidRPr="009664B8" w:rsidRDefault="002B3E75" w:rsidP="002B3E75">
            <w:pPr>
              <w:rPr>
                <w:sz w:val="24"/>
                <w:szCs w:val="24"/>
              </w:rPr>
            </w:pPr>
            <w:r w:rsidRPr="009664B8">
              <w:rPr>
                <w:sz w:val="24"/>
                <w:szCs w:val="24"/>
              </w:rPr>
              <w:t>Проектная часть</w:t>
            </w:r>
          </w:p>
        </w:tc>
        <w:tc>
          <w:tcPr>
            <w:tcW w:w="621" w:type="pct"/>
            <w:vMerge w:val="restart"/>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F72FFD">
        <w:trPr>
          <w:trHeight w:val="225"/>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F72FFD">
        <w:trPr>
          <w:trHeight w:val="225"/>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F72FFD">
        <w:trPr>
          <w:trHeight w:val="225"/>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иные источники финансирования</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1260" w:type="pct"/>
            <w:gridSpan w:val="2"/>
            <w:vMerge w:val="restart"/>
            <w:shd w:val="clear" w:color="auto" w:fill="auto"/>
          </w:tcPr>
          <w:p w:rsidR="002B3E75" w:rsidRPr="009664B8" w:rsidRDefault="002B3E75" w:rsidP="002B3E75">
            <w:pPr>
              <w:jc w:val="both"/>
              <w:rPr>
                <w:sz w:val="24"/>
                <w:szCs w:val="24"/>
              </w:rPr>
            </w:pPr>
            <w:r w:rsidRPr="009664B8">
              <w:rPr>
                <w:sz w:val="24"/>
                <w:szCs w:val="24"/>
              </w:rPr>
              <w:t>Процессная часть</w:t>
            </w:r>
          </w:p>
        </w:tc>
        <w:tc>
          <w:tcPr>
            <w:tcW w:w="621" w:type="pct"/>
            <w:vMerge w:val="restart"/>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1 726 729,6</w:t>
            </w:r>
          </w:p>
        </w:tc>
        <w:tc>
          <w:tcPr>
            <w:tcW w:w="392" w:type="pct"/>
            <w:shd w:val="clear" w:color="auto" w:fill="auto"/>
          </w:tcPr>
          <w:p w:rsidR="002B3E75" w:rsidRPr="009664B8" w:rsidRDefault="002B3E75" w:rsidP="002B3E75">
            <w:pPr>
              <w:jc w:val="center"/>
              <w:rPr>
                <w:sz w:val="24"/>
                <w:szCs w:val="24"/>
              </w:rPr>
            </w:pPr>
            <w:r w:rsidRPr="009664B8">
              <w:rPr>
                <w:sz w:val="24"/>
                <w:szCs w:val="24"/>
              </w:rPr>
              <w:t>203 439,8</w:t>
            </w:r>
          </w:p>
        </w:tc>
        <w:tc>
          <w:tcPr>
            <w:tcW w:w="506" w:type="pct"/>
            <w:shd w:val="clear" w:color="auto" w:fill="auto"/>
          </w:tcPr>
          <w:p w:rsidR="002B3E75" w:rsidRPr="009664B8" w:rsidRDefault="002B3E75" w:rsidP="002B3E75">
            <w:pPr>
              <w:jc w:val="center"/>
              <w:rPr>
                <w:sz w:val="24"/>
                <w:szCs w:val="24"/>
              </w:rPr>
            </w:pPr>
            <w:r w:rsidRPr="009664B8">
              <w:rPr>
                <w:sz w:val="24"/>
                <w:szCs w:val="24"/>
              </w:rPr>
              <w:t>213 492,3</w:t>
            </w:r>
          </w:p>
        </w:tc>
        <w:tc>
          <w:tcPr>
            <w:tcW w:w="366" w:type="pct"/>
            <w:shd w:val="clear" w:color="auto" w:fill="auto"/>
          </w:tcPr>
          <w:p w:rsidR="002B3E75" w:rsidRPr="009664B8" w:rsidRDefault="002B3E75" w:rsidP="002B3E75">
            <w:pPr>
              <w:jc w:val="center"/>
              <w:rPr>
                <w:sz w:val="24"/>
                <w:szCs w:val="24"/>
              </w:rPr>
            </w:pPr>
            <w:r w:rsidRPr="009664B8">
              <w:rPr>
                <w:sz w:val="24"/>
                <w:szCs w:val="24"/>
              </w:rPr>
              <w:t>209 090,5</w:t>
            </w:r>
          </w:p>
        </w:tc>
        <w:tc>
          <w:tcPr>
            <w:tcW w:w="384" w:type="pct"/>
            <w:shd w:val="clear" w:color="auto" w:fill="auto"/>
          </w:tcPr>
          <w:p w:rsidR="002B3E75" w:rsidRPr="009664B8" w:rsidRDefault="002B3E75" w:rsidP="002B3E75">
            <w:pPr>
              <w:jc w:val="center"/>
              <w:rPr>
                <w:sz w:val="24"/>
                <w:szCs w:val="24"/>
              </w:rPr>
            </w:pPr>
            <w:r w:rsidRPr="009664B8">
              <w:rPr>
                <w:sz w:val="24"/>
                <w:szCs w:val="24"/>
              </w:rPr>
              <w:t>197 291,7</w:t>
            </w:r>
          </w:p>
        </w:tc>
        <w:tc>
          <w:tcPr>
            <w:tcW w:w="434" w:type="pct"/>
            <w:shd w:val="clear" w:color="auto" w:fill="auto"/>
          </w:tcPr>
          <w:p w:rsidR="002B3E75" w:rsidRPr="009664B8" w:rsidRDefault="002B3E75" w:rsidP="002B3E75">
            <w:pPr>
              <w:jc w:val="center"/>
              <w:rPr>
                <w:sz w:val="24"/>
                <w:szCs w:val="24"/>
              </w:rPr>
            </w:pPr>
            <w:r w:rsidRPr="009664B8">
              <w:rPr>
                <w:sz w:val="24"/>
                <w:szCs w:val="24"/>
              </w:rPr>
              <w:t>903 415,3</w:t>
            </w:r>
          </w:p>
        </w:tc>
      </w:tr>
      <w:tr w:rsidR="002B3E75" w:rsidRPr="009664B8" w:rsidTr="000F4AEC">
        <w:trPr>
          <w:trHeight w:val="225"/>
        </w:trPr>
        <w:tc>
          <w:tcPr>
            <w:tcW w:w="1260" w:type="pct"/>
            <w:gridSpan w:val="2"/>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36 611,3</w:t>
            </w:r>
          </w:p>
        </w:tc>
        <w:tc>
          <w:tcPr>
            <w:tcW w:w="392" w:type="pct"/>
            <w:shd w:val="clear" w:color="auto" w:fill="auto"/>
          </w:tcPr>
          <w:p w:rsidR="002B3E75" w:rsidRPr="009664B8" w:rsidRDefault="002B3E75" w:rsidP="002B3E75">
            <w:pPr>
              <w:jc w:val="center"/>
              <w:rPr>
                <w:sz w:val="24"/>
                <w:szCs w:val="24"/>
              </w:rPr>
            </w:pPr>
            <w:r w:rsidRPr="009664B8">
              <w:rPr>
                <w:sz w:val="24"/>
                <w:szCs w:val="24"/>
              </w:rPr>
              <w:t>6 138,6</w:t>
            </w:r>
          </w:p>
        </w:tc>
        <w:tc>
          <w:tcPr>
            <w:tcW w:w="506" w:type="pct"/>
            <w:shd w:val="clear" w:color="auto" w:fill="auto"/>
          </w:tcPr>
          <w:p w:rsidR="002B3E75" w:rsidRPr="009664B8" w:rsidRDefault="002B3E75" w:rsidP="002B3E75">
            <w:pPr>
              <w:jc w:val="center"/>
              <w:rPr>
                <w:sz w:val="24"/>
                <w:szCs w:val="24"/>
              </w:rPr>
            </w:pPr>
            <w:r w:rsidRPr="009664B8">
              <w:rPr>
                <w:sz w:val="24"/>
                <w:szCs w:val="24"/>
              </w:rPr>
              <w:t>6 530,9</w:t>
            </w:r>
          </w:p>
        </w:tc>
        <w:tc>
          <w:tcPr>
            <w:tcW w:w="366" w:type="pct"/>
            <w:shd w:val="clear" w:color="auto" w:fill="auto"/>
          </w:tcPr>
          <w:p w:rsidR="002B3E75" w:rsidRPr="009664B8" w:rsidRDefault="002B3E75" w:rsidP="002B3E75">
            <w:pPr>
              <w:jc w:val="center"/>
              <w:rPr>
                <w:sz w:val="24"/>
                <w:szCs w:val="24"/>
              </w:rPr>
            </w:pPr>
            <w:r w:rsidRPr="009664B8">
              <w:rPr>
                <w:sz w:val="24"/>
                <w:szCs w:val="24"/>
              </w:rPr>
              <w:t>10 654,9</w:t>
            </w:r>
          </w:p>
        </w:tc>
        <w:tc>
          <w:tcPr>
            <w:tcW w:w="384" w:type="pct"/>
            <w:shd w:val="clear" w:color="auto" w:fill="auto"/>
          </w:tcPr>
          <w:p w:rsidR="002B3E75" w:rsidRPr="009664B8" w:rsidRDefault="002B3E75" w:rsidP="002B3E75">
            <w:pPr>
              <w:jc w:val="center"/>
              <w:rPr>
                <w:sz w:val="24"/>
                <w:szCs w:val="24"/>
              </w:rPr>
            </w:pPr>
            <w:r w:rsidRPr="009664B8">
              <w:rPr>
                <w:sz w:val="24"/>
                <w:szCs w:val="24"/>
              </w:rPr>
              <w:t>13 286,9</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1260" w:type="pct"/>
            <w:gridSpan w:val="2"/>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1 607 040,3</w:t>
            </w:r>
          </w:p>
        </w:tc>
        <w:tc>
          <w:tcPr>
            <w:tcW w:w="392" w:type="pct"/>
            <w:shd w:val="clear" w:color="auto" w:fill="auto"/>
          </w:tcPr>
          <w:p w:rsidR="002B3E75" w:rsidRPr="009664B8" w:rsidRDefault="002B3E75" w:rsidP="002B3E75">
            <w:pPr>
              <w:jc w:val="center"/>
              <w:rPr>
                <w:sz w:val="24"/>
                <w:szCs w:val="24"/>
              </w:rPr>
            </w:pPr>
            <w:r w:rsidRPr="009664B8">
              <w:rPr>
                <w:sz w:val="24"/>
                <w:szCs w:val="24"/>
              </w:rPr>
              <w:t>185 201,5</w:t>
            </w:r>
          </w:p>
        </w:tc>
        <w:tc>
          <w:tcPr>
            <w:tcW w:w="506" w:type="pct"/>
            <w:shd w:val="clear" w:color="auto" w:fill="auto"/>
          </w:tcPr>
          <w:p w:rsidR="002B3E75" w:rsidRPr="009664B8" w:rsidRDefault="002B3E75" w:rsidP="002B3E75">
            <w:pPr>
              <w:jc w:val="center"/>
              <w:rPr>
                <w:sz w:val="24"/>
                <w:szCs w:val="24"/>
              </w:rPr>
            </w:pPr>
            <w:r w:rsidRPr="009664B8">
              <w:rPr>
                <w:sz w:val="24"/>
                <w:szCs w:val="24"/>
              </w:rPr>
              <w:t>192 172,1</w:t>
            </w:r>
          </w:p>
        </w:tc>
        <w:tc>
          <w:tcPr>
            <w:tcW w:w="366" w:type="pct"/>
            <w:shd w:val="clear" w:color="auto" w:fill="auto"/>
          </w:tcPr>
          <w:p w:rsidR="002B3E75" w:rsidRPr="009664B8" w:rsidRDefault="002B3E75" w:rsidP="002B3E75">
            <w:pPr>
              <w:jc w:val="center"/>
              <w:rPr>
                <w:sz w:val="24"/>
                <w:szCs w:val="24"/>
              </w:rPr>
            </w:pPr>
            <w:r w:rsidRPr="009664B8">
              <w:rPr>
                <w:sz w:val="24"/>
                <w:szCs w:val="24"/>
              </w:rPr>
              <w:t>190 408,6</w:t>
            </w:r>
          </w:p>
        </w:tc>
        <w:tc>
          <w:tcPr>
            <w:tcW w:w="384" w:type="pct"/>
            <w:shd w:val="clear" w:color="auto" w:fill="auto"/>
          </w:tcPr>
          <w:p w:rsidR="002B3E75" w:rsidRPr="009664B8" w:rsidRDefault="002B3E75" w:rsidP="002B3E75">
            <w:pPr>
              <w:jc w:val="center"/>
              <w:rPr>
                <w:sz w:val="24"/>
                <w:szCs w:val="24"/>
              </w:rPr>
            </w:pPr>
            <w:r w:rsidRPr="009664B8">
              <w:rPr>
                <w:sz w:val="24"/>
                <w:szCs w:val="24"/>
              </w:rPr>
              <w:t>175 977,8</w:t>
            </w:r>
          </w:p>
        </w:tc>
        <w:tc>
          <w:tcPr>
            <w:tcW w:w="434" w:type="pct"/>
            <w:shd w:val="clear" w:color="auto" w:fill="auto"/>
          </w:tcPr>
          <w:p w:rsidR="002B3E75" w:rsidRPr="009664B8" w:rsidRDefault="002B3E75" w:rsidP="002B3E75">
            <w:pPr>
              <w:jc w:val="center"/>
              <w:rPr>
                <w:sz w:val="24"/>
                <w:szCs w:val="24"/>
              </w:rPr>
            </w:pPr>
            <w:r w:rsidRPr="009664B8">
              <w:rPr>
                <w:sz w:val="24"/>
                <w:szCs w:val="24"/>
              </w:rPr>
              <w:t>863 280,3</w:t>
            </w:r>
          </w:p>
        </w:tc>
      </w:tr>
      <w:tr w:rsidR="002B3E75" w:rsidRPr="009664B8" w:rsidTr="000F4AEC">
        <w:trPr>
          <w:trHeight w:val="225"/>
        </w:trPr>
        <w:tc>
          <w:tcPr>
            <w:tcW w:w="1260" w:type="pct"/>
            <w:gridSpan w:val="2"/>
            <w:vMerge/>
            <w:shd w:val="clear" w:color="auto" w:fill="auto"/>
          </w:tcPr>
          <w:p w:rsidR="002B3E75" w:rsidRPr="009664B8" w:rsidRDefault="002B3E75" w:rsidP="002B3E75">
            <w:pPr>
              <w:jc w:val="both"/>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иные источники финансирования</w:t>
            </w:r>
          </w:p>
        </w:tc>
        <w:tc>
          <w:tcPr>
            <w:tcW w:w="438" w:type="pct"/>
            <w:shd w:val="clear" w:color="auto" w:fill="auto"/>
          </w:tcPr>
          <w:p w:rsidR="002B3E75" w:rsidRPr="009664B8" w:rsidRDefault="002B3E75" w:rsidP="002B3E75">
            <w:pPr>
              <w:jc w:val="center"/>
              <w:rPr>
                <w:sz w:val="24"/>
                <w:szCs w:val="24"/>
              </w:rPr>
            </w:pPr>
            <w:r w:rsidRPr="009664B8">
              <w:rPr>
                <w:sz w:val="24"/>
                <w:szCs w:val="24"/>
              </w:rPr>
              <w:t>83 078,0</w:t>
            </w:r>
          </w:p>
        </w:tc>
        <w:tc>
          <w:tcPr>
            <w:tcW w:w="392" w:type="pct"/>
            <w:shd w:val="clear" w:color="auto" w:fill="auto"/>
          </w:tcPr>
          <w:p w:rsidR="002B3E75" w:rsidRPr="009664B8" w:rsidRDefault="002B3E75" w:rsidP="002B3E75">
            <w:pPr>
              <w:jc w:val="center"/>
              <w:rPr>
                <w:sz w:val="24"/>
                <w:szCs w:val="24"/>
              </w:rPr>
            </w:pPr>
            <w:r w:rsidRPr="009664B8">
              <w:rPr>
                <w:sz w:val="24"/>
                <w:szCs w:val="24"/>
              </w:rPr>
              <w:t>12 099,7</w:t>
            </w:r>
          </w:p>
        </w:tc>
        <w:tc>
          <w:tcPr>
            <w:tcW w:w="506" w:type="pct"/>
            <w:shd w:val="clear" w:color="auto" w:fill="auto"/>
          </w:tcPr>
          <w:p w:rsidR="002B3E75" w:rsidRPr="009664B8" w:rsidRDefault="002B3E75" w:rsidP="002B3E75">
            <w:pPr>
              <w:jc w:val="center"/>
              <w:rPr>
                <w:sz w:val="24"/>
                <w:szCs w:val="24"/>
              </w:rPr>
            </w:pPr>
            <w:r w:rsidRPr="009664B8">
              <w:rPr>
                <w:sz w:val="24"/>
                <w:szCs w:val="24"/>
              </w:rPr>
              <w:t>14 789,3</w:t>
            </w:r>
          </w:p>
        </w:tc>
        <w:tc>
          <w:tcPr>
            <w:tcW w:w="366" w:type="pct"/>
            <w:shd w:val="clear" w:color="auto" w:fill="auto"/>
          </w:tcPr>
          <w:p w:rsidR="002B3E75" w:rsidRPr="009664B8" w:rsidRDefault="002B3E75" w:rsidP="002B3E75">
            <w:pPr>
              <w:jc w:val="center"/>
              <w:rPr>
                <w:sz w:val="24"/>
                <w:szCs w:val="24"/>
              </w:rPr>
            </w:pPr>
            <w:r w:rsidRPr="009664B8">
              <w:rPr>
                <w:sz w:val="24"/>
                <w:szCs w:val="24"/>
              </w:rPr>
              <w:t>8 027,0</w:t>
            </w:r>
          </w:p>
        </w:tc>
        <w:tc>
          <w:tcPr>
            <w:tcW w:w="384" w:type="pct"/>
            <w:shd w:val="clear" w:color="auto" w:fill="auto"/>
          </w:tcPr>
          <w:p w:rsidR="002B3E75" w:rsidRPr="009664B8" w:rsidRDefault="002B3E75" w:rsidP="002B3E75">
            <w:pPr>
              <w:jc w:val="center"/>
              <w:rPr>
                <w:sz w:val="24"/>
                <w:szCs w:val="24"/>
              </w:rPr>
            </w:pPr>
            <w:r w:rsidRPr="009664B8">
              <w:rPr>
                <w:sz w:val="24"/>
                <w:szCs w:val="24"/>
              </w:rPr>
              <w:t>8 027,0</w:t>
            </w:r>
          </w:p>
        </w:tc>
        <w:tc>
          <w:tcPr>
            <w:tcW w:w="434" w:type="pct"/>
            <w:shd w:val="clear" w:color="auto" w:fill="auto"/>
          </w:tcPr>
          <w:p w:rsidR="002B3E75" w:rsidRPr="009664B8" w:rsidRDefault="002B3E75" w:rsidP="002B3E75">
            <w:pPr>
              <w:jc w:val="center"/>
              <w:rPr>
                <w:sz w:val="24"/>
                <w:szCs w:val="24"/>
              </w:rPr>
            </w:pPr>
            <w:r w:rsidRPr="009664B8">
              <w:rPr>
                <w:sz w:val="24"/>
                <w:szCs w:val="24"/>
              </w:rPr>
              <w:t>40 135,0</w:t>
            </w:r>
          </w:p>
        </w:tc>
      </w:tr>
      <w:tr w:rsidR="002B3E75" w:rsidRPr="009664B8" w:rsidTr="00F72FFD">
        <w:trPr>
          <w:trHeight w:val="225"/>
        </w:trPr>
        <w:tc>
          <w:tcPr>
            <w:tcW w:w="1260" w:type="pct"/>
            <w:gridSpan w:val="2"/>
            <w:shd w:val="clear" w:color="auto" w:fill="auto"/>
          </w:tcPr>
          <w:p w:rsidR="002B3E75" w:rsidRPr="009664B8" w:rsidRDefault="002B3E75" w:rsidP="002B3E75">
            <w:pPr>
              <w:jc w:val="both"/>
              <w:rPr>
                <w:sz w:val="24"/>
                <w:szCs w:val="24"/>
              </w:rPr>
            </w:pPr>
            <w:r w:rsidRPr="009664B8">
              <w:rPr>
                <w:sz w:val="24"/>
                <w:szCs w:val="24"/>
              </w:rPr>
              <w:t>В том числе:</w:t>
            </w:r>
          </w:p>
        </w:tc>
        <w:tc>
          <w:tcPr>
            <w:tcW w:w="621" w:type="pct"/>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p>
        </w:tc>
        <w:tc>
          <w:tcPr>
            <w:tcW w:w="438" w:type="pct"/>
            <w:shd w:val="clear" w:color="auto" w:fill="auto"/>
          </w:tcPr>
          <w:p w:rsidR="002B3E75" w:rsidRPr="009664B8" w:rsidRDefault="002B3E75" w:rsidP="002B3E75">
            <w:pPr>
              <w:jc w:val="center"/>
              <w:rPr>
                <w:sz w:val="24"/>
                <w:szCs w:val="24"/>
              </w:rPr>
            </w:pPr>
          </w:p>
        </w:tc>
        <w:tc>
          <w:tcPr>
            <w:tcW w:w="392" w:type="pct"/>
            <w:shd w:val="clear" w:color="auto" w:fill="auto"/>
          </w:tcPr>
          <w:p w:rsidR="002B3E75" w:rsidRPr="009664B8" w:rsidRDefault="002B3E75" w:rsidP="002B3E75">
            <w:pPr>
              <w:jc w:val="center"/>
              <w:rPr>
                <w:sz w:val="24"/>
                <w:szCs w:val="24"/>
              </w:rPr>
            </w:pPr>
          </w:p>
        </w:tc>
        <w:tc>
          <w:tcPr>
            <w:tcW w:w="506" w:type="pct"/>
            <w:shd w:val="clear" w:color="auto" w:fill="auto"/>
          </w:tcPr>
          <w:p w:rsidR="002B3E75" w:rsidRPr="009664B8" w:rsidRDefault="002B3E75" w:rsidP="002B3E75">
            <w:pPr>
              <w:jc w:val="center"/>
              <w:rPr>
                <w:sz w:val="24"/>
                <w:szCs w:val="24"/>
              </w:rPr>
            </w:pPr>
          </w:p>
        </w:tc>
        <w:tc>
          <w:tcPr>
            <w:tcW w:w="366" w:type="pct"/>
            <w:shd w:val="clear" w:color="auto" w:fill="auto"/>
          </w:tcPr>
          <w:p w:rsidR="002B3E75" w:rsidRPr="009664B8" w:rsidRDefault="002B3E75" w:rsidP="002B3E75">
            <w:pPr>
              <w:jc w:val="center"/>
              <w:rPr>
                <w:sz w:val="24"/>
                <w:szCs w:val="24"/>
              </w:rPr>
            </w:pPr>
          </w:p>
        </w:tc>
        <w:tc>
          <w:tcPr>
            <w:tcW w:w="384" w:type="pct"/>
            <w:shd w:val="clear" w:color="auto" w:fill="auto"/>
          </w:tcPr>
          <w:p w:rsidR="002B3E75" w:rsidRPr="009664B8" w:rsidRDefault="002B3E75" w:rsidP="002B3E75">
            <w:pPr>
              <w:jc w:val="center"/>
              <w:rPr>
                <w:sz w:val="24"/>
                <w:szCs w:val="24"/>
              </w:rPr>
            </w:pPr>
          </w:p>
        </w:tc>
        <w:tc>
          <w:tcPr>
            <w:tcW w:w="434" w:type="pct"/>
            <w:shd w:val="clear" w:color="auto" w:fill="auto"/>
          </w:tcPr>
          <w:p w:rsidR="002B3E75" w:rsidRPr="009664B8" w:rsidRDefault="002B3E75" w:rsidP="002B3E75">
            <w:pPr>
              <w:jc w:val="center"/>
              <w:rPr>
                <w:sz w:val="24"/>
                <w:szCs w:val="24"/>
              </w:rPr>
            </w:pPr>
          </w:p>
        </w:tc>
      </w:tr>
      <w:tr w:rsidR="002B3E75" w:rsidRPr="009664B8" w:rsidTr="00F72FFD">
        <w:trPr>
          <w:trHeight w:val="225"/>
        </w:trPr>
        <w:tc>
          <w:tcPr>
            <w:tcW w:w="1260" w:type="pct"/>
            <w:gridSpan w:val="2"/>
            <w:vMerge w:val="restart"/>
            <w:shd w:val="clear" w:color="auto" w:fill="auto"/>
          </w:tcPr>
          <w:p w:rsidR="002B3E75" w:rsidRPr="009664B8" w:rsidRDefault="002B3E75" w:rsidP="002B3E75">
            <w:pPr>
              <w:jc w:val="both"/>
              <w:rPr>
                <w:sz w:val="24"/>
                <w:szCs w:val="24"/>
              </w:rPr>
            </w:pPr>
            <w:r w:rsidRPr="009664B8">
              <w:rPr>
                <w:sz w:val="24"/>
                <w:szCs w:val="24"/>
              </w:rPr>
              <w:t>Инвестиции в объекты муниципальной собственности</w:t>
            </w:r>
          </w:p>
        </w:tc>
        <w:tc>
          <w:tcPr>
            <w:tcW w:w="621" w:type="pct"/>
            <w:vMerge w:val="restart"/>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F72FFD">
        <w:trPr>
          <w:trHeight w:val="225"/>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F72FFD">
        <w:trPr>
          <w:trHeight w:val="225"/>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F72FFD">
        <w:trPr>
          <w:trHeight w:val="225"/>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иные источники финансирования</w:t>
            </w:r>
          </w:p>
        </w:tc>
        <w:tc>
          <w:tcPr>
            <w:tcW w:w="438" w:type="pct"/>
            <w:shd w:val="clear" w:color="auto" w:fill="auto"/>
          </w:tcPr>
          <w:p w:rsidR="002B3E75" w:rsidRPr="009664B8" w:rsidRDefault="002B3E75" w:rsidP="002B3E75">
            <w:pPr>
              <w:jc w:val="center"/>
              <w:rPr>
                <w:sz w:val="24"/>
                <w:szCs w:val="24"/>
              </w:rPr>
            </w:pPr>
            <w:r w:rsidRPr="009664B8">
              <w:rPr>
                <w:sz w:val="24"/>
                <w:szCs w:val="24"/>
              </w:rPr>
              <w:t>0,0</w:t>
            </w:r>
          </w:p>
        </w:tc>
        <w:tc>
          <w:tcPr>
            <w:tcW w:w="392" w:type="pct"/>
            <w:shd w:val="clear" w:color="auto" w:fill="auto"/>
          </w:tcPr>
          <w:p w:rsidR="002B3E75" w:rsidRPr="009664B8" w:rsidRDefault="002B3E75" w:rsidP="002B3E75">
            <w:pPr>
              <w:jc w:val="center"/>
              <w:rPr>
                <w:sz w:val="24"/>
                <w:szCs w:val="24"/>
              </w:rPr>
            </w:pPr>
            <w:r w:rsidRPr="009664B8">
              <w:rPr>
                <w:sz w:val="24"/>
                <w:szCs w:val="24"/>
              </w:rPr>
              <w:t>0,0</w:t>
            </w:r>
          </w:p>
        </w:tc>
        <w:tc>
          <w:tcPr>
            <w:tcW w:w="506" w:type="pct"/>
            <w:shd w:val="clear" w:color="auto" w:fill="auto"/>
          </w:tcPr>
          <w:p w:rsidR="002B3E75" w:rsidRPr="009664B8" w:rsidRDefault="002B3E75" w:rsidP="002B3E75">
            <w:pPr>
              <w:jc w:val="center"/>
              <w:rPr>
                <w:sz w:val="24"/>
                <w:szCs w:val="24"/>
              </w:rPr>
            </w:pPr>
            <w:r w:rsidRPr="009664B8">
              <w:rPr>
                <w:sz w:val="24"/>
                <w:szCs w:val="24"/>
              </w:rPr>
              <w:t>0,0</w:t>
            </w:r>
          </w:p>
        </w:tc>
        <w:tc>
          <w:tcPr>
            <w:tcW w:w="366" w:type="pct"/>
            <w:shd w:val="clear" w:color="auto" w:fill="auto"/>
          </w:tcPr>
          <w:p w:rsidR="002B3E75" w:rsidRPr="009664B8" w:rsidRDefault="002B3E75" w:rsidP="002B3E75">
            <w:pPr>
              <w:jc w:val="center"/>
              <w:rPr>
                <w:sz w:val="24"/>
                <w:szCs w:val="24"/>
              </w:rPr>
            </w:pPr>
            <w:r w:rsidRPr="009664B8">
              <w:rPr>
                <w:sz w:val="24"/>
                <w:szCs w:val="24"/>
              </w:rPr>
              <w:t>0,0</w:t>
            </w:r>
          </w:p>
        </w:tc>
        <w:tc>
          <w:tcPr>
            <w:tcW w:w="384" w:type="pct"/>
            <w:shd w:val="clear" w:color="auto" w:fill="auto"/>
          </w:tcPr>
          <w:p w:rsidR="002B3E75" w:rsidRPr="009664B8" w:rsidRDefault="002B3E75" w:rsidP="002B3E75">
            <w:pPr>
              <w:jc w:val="center"/>
              <w:rPr>
                <w:sz w:val="24"/>
                <w:szCs w:val="24"/>
              </w:rPr>
            </w:pPr>
            <w:r w:rsidRPr="009664B8">
              <w:rPr>
                <w:sz w:val="24"/>
                <w:szCs w:val="24"/>
              </w:rPr>
              <w:t>0,0</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1260" w:type="pct"/>
            <w:gridSpan w:val="2"/>
            <w:vMerge w:val="restart"/>
            <w:shd w:val="clear" w:color="auto" w:fill="auto"/>
          </w:tcPr>
          <w:p w:rsidR="002B3E75" w:rsidRPr="009664B8" w:rsidRDefault="002B3E75" w:rsidP="002B3E75">
            <w:pPr>
              <w:rPr>
                <w:sz w:val="24"/>
                <w:szCs w:val="24"/>
              </w:rPr>
            </w:pPr>
            <w:r w:rsidRPr="009664B8">
              <w:rPr>
                <w:sz w:val="24"/>
                <w:szCs w:val="24"/>
              </w:rPr>
              <w:t>Прочие расходы</w:t>
            </w:r>
          </w:p>
        </w:tc>
        <w:tc>
          <w:tcPr>
            <w:tcW w:w="621" w:type="pct"/>
            <w:vMerge w:val="restart"/>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1 726 729,6</w:t>
            </w:r>
          </w:p>
        </w:tc>
        <w:tc>
          <w:tcPr>
            <w:tcW w:w="392" w:type="pct"/>
            <w:shd w:val="clear" w:color="auto" w:fill="auto"/>
          </w:tcPr>
          <w:p w:rsidR="002B3E75" w:rsidRPr="009664B8" w:rsidRDefault="002B3E75" w:rsidP="002B3E75">
            <w:pPr>
              <w:jc w:val="center"/>
              <w:rPr>
                <w:sz w:val="24"/>
                <w:szCs w:val="24"/>
              </w:rPr>
            </w:pPr>
            <w:r w:rsidRPr="009664B8">
              <w:rPr>
                <w:sz w:val="24"/>
                <w:szCs w:val="24"/>
              </w:rPr>
              <w:t>203 439,8</w:t>
            </w:r>
          </w:p>
        </w:tc>
        <w:tc>
          <w:tcPr>
            <w:tcW w:w="506" w:type="pct"/>
            <w:shd w:val="clear" w:color="auto" w:fill="auto"/>
          </w:tcPr>
          <w:p w:rsidR="002B3E75" w:rsidRPr="009664B8" w:rsidRDefault="002B3E75" w:rsidP="002B3E75">
            <w:pPr>
              <w:jc w:val="center"/>
              <w:rPr>
                <w:sz w:val="24"/>
                <w:szCs w:val="24"/>
              </w:rPr>
            </w:pPr>
            <w:r w:rsidRPr="009664B8">
              <w:rPr>
                <w:sz w:val="24"/>
                <w:szCs w:val="24"/>
              </w:rPr>
              <w:t>213 492,3</w:t>
            </w:r>
          </w:p>
        </w:tc>
        <w:tc>
          <w:tcPr>
            <w:tcW w:w="366" w:type="pct"/>
            <w:shd w:val="clear" w:color="auto" w:fill="auto"/>
          </w:tcPr>
          <w:p w:rsidR="002B3E75" w:rsidRPr="009664B8" w:rsidRDefault="002B3E75" w:rsidP="002B3E75">
            <w:pPr>
              <w:jc w:val="center"/>
              <w:rPr>
                <w:sz w:val="24"/>
                <w:szCs w:val="24"/>
              </w:rPr>
            </w:pPr>
            <w:r w:rsidRPr="009664B8">
              <w:rPr>
                <w:sz w:val="24"/>
                <w:szCs w:val="24"/>
              </w:rPr>
              <w:t>209 090,5</w:t>
            </w:r>
          </w:p>
        </w:tc>
        <w:tc>
          <w:tcPr>
            <w:tcW w:w="384" w:type="pct"/>
            <w:shd w:val="clear" w:color="auto" w:fill="auto"/>
          </w:tcPr>
          <w:p w:rsidR="002B3E75" w:rsidRPr="009664B8" w:rsidRDefault="002B3E75" w:rsidP="002B3E75">
            <w:pPr>
              <w:jc w:val="center"/>
              <w:rPr>
                <w:sz w:val="24"/>
                <w:szCs w:val="24"/>
              </w:rPr>
            </w:pPr>
            <w:r w:rsidRPr="009664B8">
              <w:rPr>
                <w:sz w:val="24"/>
                <w:szCs w:val="24"/>
              </w:rPr>
              <w:t>197 291,7</w:t>
            </w:r>
          </w:p>
        </w:tc>
        <w:tc>
          <w:tcPr>
            <w:tcW w:w="434" w:type="pct"/>
            <w:shd w:val="clear" w:color="auto" w:fill="auto"/>
          </w:tcPr>
          <w:p w:rsidR="002B3E75" w:rsidRPr="009664B8" w:rsidRDefault="002B3E75" w:rsidP="002B3E75">
            <w:pPr>
              <w:jc w:val="center"/>
              <w:rPr>
                <w:sz w:val="24"/>
                <w:szCs w:val="24"/>
              </w:rPr>
            </w:pPr>
            <w:r w:rsidRPr="009664B8">
              <w:rPr>
                <w:sz w:val="24"/>
                <w:szCs w:val="24"/>
              </w:rPr>
              <w:t>903 415,3</w:t>
            </w:r>
          </w:p>
        </w:tc>
      </w:tr>
      <w:tr w:rsidR="002B3E75" w:rsidRPr="009664B8" w:rsidTr="000F4AEC">
        <w:trPr>
          <w:trHeight w:val="225"/>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36 611,3</w:t>
            </w:r>
          </w:p>
        </w:tc>
        <w:tc>
          <w:tcPr>
            <w:tcW w:w="392" w:type="pct"/>
            <w:shd w:val="clear" w:color="auto" w:fill="auto"/>
          </w:tcPr>
          <w:p w:rsidR="002B3E75" w:rsidRPr="009664B8" w:rsidRDefault="002B3E75" w:rsidP="002B3E75">
            <w:pPr>
              <w:jc w:val="center"/>
              <w:rPr>
                <w:sz w:val="24"/>
                <w:szCs w:val="24"/>
              </w:rPr>
            </w:pPr>
            <w:r w:rsidRPr="009664B8">
              <w:rPr>
                <w:sz w:val="24"/>
                <w:szCs w:val="24"/>
              </w:rPr>
              <w:t>6 138,6</w:t>
            </w:r>
          </w:p>
        </w:tc>
        <w:tc>
          <w:tcPr>
            <w:tcW w:w="506" w:type="pct"/>
            <w:shd w:val="clear" w:color="auto" w:fill="auto"/>
          </w:tcPr>
          <w:p w:rsidR="002B3E75" w:rsidRPr="009664B8" w:rsidRDefault="002B3E75" w:rsidP="002B3E75">
            <w:pPr>
              <w:jc w:val="center"/>
              <w:rPr>
                <w:sz w:val="24"/>
                <w:szCs w:val="24"/>
              </w:rPr>
            </w:pPr>
            <w:r w:rsidRPr="009664B8">
              <w:rPr>
                <w:sz w:val="24"/>
                <w:szCs w:val="24"/>
              </w:rPr>
              <w:t>6 530,9</w:t>
            </w:r>
          </w:p>
        </w:tc>
        <w:tc>
          <w:tcPr>
            <w:tcW w:w="366" w:type="pct"/>
            <w:shd w:val="clear" w:color="auto" w:fill="auto"/>
          </w:tcPr>
          <w:p w:rsidR="002B3E75" w:rsidRPr="009664B8" w:rsidRDefault="002B3E75" w:rsidP="002B3E75">
            <w:pPr>
              <w:jc w:val="center"/>
              <w:rPr>
                <w:sz w:val="24"/>
                <w:szCs w:val="24"/>
              </w:rPr>
            </w:pPr>
            <w:r w:rsidRPr="009664B8">
              <w:rPr>
                <w:sz w:val="24"/>
                <w:szCs w:val="24"/>
              </w:rPr>
              <w:t>10 654,9</w:t>
            </w:r>
          </w:p>
        </w:tc>
        <w:tc>
          <w:tcPr>
            <w:tcW w:w="384" w:type="pct"/>
            <w:shd w:val="clear" w:color="auto" w:fill="auto"/>
          </w:tcPr>
          <w:p w:rsidR="002B3E75" w:rsidRPr="009664B8" w:rsidRDefault="002B3E75" w:rsidP="002B3E75">
            <w:pPr>
              <w:jc w:val="center"/>
              <w:rPr>
                <w:sz w:val="24"/>
                <w:szCs w:val="24"/>
              </w:rPr>
            </w:pPr>
            <w:r w:rsidRPr="009664B8">
              <w:rPr>
                <w:sz w:val="24"/>
                <w:szCs w:val="24"/>
              </w:rPr>
              <w:t>13 286,9</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25"/>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1 607 040,3</w:t>
            </w:r>
          </w:p>
        </w:tc>
        <w:tc>
          <w:tcPr>
            <w:tcW w:w="392" w:type="pct"/>
            <w:shd w:val="clear" w:color="auto" w:fill="auto"/>
          </w:tcPr>
          <w:p w:rsidR="002B3E75" w:rsidRPr="009664B8" w:rsidRDefault="002B3E75" w:rsidP="002B3E75">
            <w:pPr>
              <w:jc w:val="center"/>
              <w:rPr>
                <w:sz w:val="24"/>
                <w:szCs w:val="24"/>
              </w:rPr>
            </w:pPr>
            <w:r w:rsidRPr="009664B8">
              <w:rPr>
                <w:sz w:val="24"/>
                <w:szCs w:val="24"/>
              </w:rPr>
              <w:t>185 201,5</w:t>
            </w:r>
          </w:p>
        </w:tc>
        <w:tc>
          <w:tcPr>
            <w:tcW w:w="506" w:type="pct"/>
            <w:shd w:val="clear" w:color="auto" w:fill="auto"/>
          </w:tcPr>
          <w:p w:rsidR="002B3E75" w:rsidRPr="009664B8" w:rsidRDefault="002B3E75" w:rsidP="002B3E75">
            <w:pPr>
              <w:jc w:val="center"/>
              <w:rPr>
                <w:sz w:val="24"/>
                <w:szCs w:val="24"/>
              </w:rPr>
            </w:pPr>
            <w:r w:rsidRPr="009664B8">
              <w:rPr>
                <w:sz w:val="24"/>
                <w:szCs w:val="24"/>
              </w:rPr>
              <w:t>192 172,1</w:t>
            </w:r>
          </w:p>
        </w:tc>
        <w:tc>
          <w:tcPr>
            <w:tcW w:w="366" w:type="pct"/>
            <w:shd w:val="clear" w:color="auto" w:fill="auto"/>
          </w:tcPr>
          <w:p w:rsidR="002B3E75" w:rsidRPr="009664B8" w:rsidRDefault="002B3E75" w:rsidP="002B3E75">
            <w:pPr>
              <w:jc w:val="center"/>
              <w:rPr>
                <w:sz w:val="24"/>
                <w:szCs w:val="24"/>
              </w:rPr>
            </w:pPr>
            <w:r w:rsidRPr="009664B8">
              <w:rPr>
                <w:sz w:val="24"/>
                <w:szCs w:val="24"/>
              </w:rPr>
              <w:t>190 408,6</w:t>
            </w:r>
          </w:p>
        </w:tc>
        <w:tc>
          <w:tcPr>
            <w:tcW w:w="384" w:type="pct"/>
            <w:shd w:val="clear" w:color="auto" w:fill="auto"/>
          </w:tcPr>
          <w:p w:rsidR="002B3E75" w:rsidRPr="009664B8" w:rsidRDefault="002B3E75" w:rsidP="002B3E75">
            <w:pPr>
              <w:jc w:val="center"/>
              <w:rPr>
                <w:sz w:val="24"/>
                <w:szCs w:val="24"/>
              </w:rPr>
            </w:pPr>
            <w:r w:rsidRPr="009664B8">
              <w:rPr>
                <w:sz w:val="24"/>
                <w:szCs w:val="24"/>
              </w:rPr>
              <w:t>175 977,8</w:t>
            </w:r>
          </w:p>
        </w:tc>
        <w:tc>
          <w:tcPr>
            <w:tcW w:w="434" w:type="pct"/>
            <w:shd w:val="clear" w:color="auto" w:fill="auto"/>
          </w:tcPr>
          <w:p w:rsidR="002B3E75" w:rsidRPr="009664B8" w:rsidRDefault="002B3E75" w:rsidP="002B3E75">
            <w:pPr>
              <w:jc w:val="center"/>
              <w:rPr>
                <w:sz w:val="24"/>
                <w:szCs w:val="24"/>
              </w:rPr>
            </w:pPr>
            <w:r w:rsidRPr="009664B8">
              <w:rPr>
                <w:sz w:val="24"/>
                <w:szCs w:val="24"/>
              </w:rPr>
              <w:t>863 280,3</w:t>
            </w:r>
          </w:p>
        </w:tc>
      </w:tr>
      <w:tr w:rsidR="002B3E75" w:rsidRPr="009664B8" w:rsidTr="000F4AEC">
        <w:trPr>
          <w:trHeight w:val="225"/>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иные источники финансирования</w:t>
            </w:r>
          </w:p>
        </w:tc>
        <w:tc>
          <w:tcPr>
            <w:tcW w:w="438" w:type="pct"/>
            <w:shd w:val="clear" w:color="auto" w:fill="auto"/>
          </w:tcPr>
          <w:p w:rsidR="002B3E75" w:rsidRPr="009664B8" w:rsidRDefault="002B3E75" w:rsidP="002B3E75">
            <w:pPr>
              <w:jc w:val="center"/>
              <w:rPr>
                <w:sz w:val="24"/>
                <w:szCs w:val="24"/>
              </w:rPr>
            </w:pPr>
            <w:r w:rsidRPr="009664B8">
              <w:rPr>
                <w:sz w:val="24"/>
                <w:szCs w:val="24"/>
              </w:rPr>
              <w:t>83 078,0</w:t>
            </w:r>
          </w:p>
        </w:tc>
        <w:tc>
          <w:tcPr>
            <w:tcW w:w="392" w:type="pct"/>
            <w:shd w:val="clear" w:color="auto" w:fill="auto"/>
          </w:tcPr>
          <w:p w:rsidR="002B3E75" w:rsidRPr="009664B8" w:rsidRDefault="002B3E75" w:rsidP="002B3E75">
            <w:pPr>
              <w:jc w:val="center"/>
              <w:rPr>
                <w:sz w:val="24"/>
                <w:szCs w:val="24"/>
              </w:rPr>
            </w:pPr>
            <w:r w:rsidRPr="009664B8">
              <w:rPr>
                <w:sz w:val="24"/>
                <w:szCs w:val="24"/>
              </w:rPr>
              <w:t>12 099,7</w:t>
            </w:r>
          </w:p>
        </w:tc>
        <w:tc>
          <w:tcPr>
            <w:tcW w:w="506" w:type="pct"/>
            <w:shd w:val="clear" w:color="auto" w:fill="auto"/>
          </w:tcPr>
          <w:p w:rsidR="002B3E75" w:rsidRPr="009664B8" w:rsidRDefault="002B3E75" w:rsidP="002B3E75">
            <w:pPr>
              <w:jc w:val="center"/>
              <w:rPr>
                <w:sz w:val="24"/>
                <w:szCs w:val="24"/>
              </w:rPr>
            </w:pPr>
            <w:r w:rsidRPr="009664B8">
              <w:rPr>
                <w:sz w:val="24"/>
                <w:szCs w:val="24"/>
              </w:rPr>
              <w:t>14 789,3</w:t>
            </w:r>
          </w:p>
        </w:tc>
        <w:tc>
          <w:tcPr>
            <w:tcW w:w="366" w:type="pct"/>
            <w:shd w:val="clear" w:color="auto" w:fill="auto"/>
          </w:tcPr>
          <w:p w:rsidR="002B3E75" w:rsidRPr="009664B8" w:rsidRDefault="002B3E75" w:rsidP="002B3E75">
            <w:pPr>
              <w:jc w:val="center"/>
              <w:rPr>
                <w:sz w:val="24"/>
                <w:szCs w:val="24"/>
              </w:rPr>
            </w:pPr>
            <w:r w:rsidRPr="009664B8">
              <w:rPr>
                <w:sz w:val="24"/>
                <w:szCs w:val="24"/>
              </w:rPr>
              <w:t>8 027,0</w:t>
            </w:r>
          </w:p>
        </w:tc>
        <w:tc>
          <w:tcPr>
            <w:tcW w:w="384" w:type="pct"/>
            <w:shd w:val="clear" w:color="auto" w:fill="auto"/>
          </w:tcPr>
          <w:p w:rsidR="002B3E75" w:rsidRPr="009664B8" w:rsidRDefault="002B3E75" w:rsidP="002B3E75">
            <w:pPr>
              <w:jc w:val="center"/>
              <w:rPr>
                <w:sz w:val="24"/>
                <w:szCs w:val="24"/>
              </w:rPr>
            </w:pPr>
            <w:r w:rsidRPr="009664B8">
              <w:rPr>
                <w:sz w:val="24"/>
                <w:szCs w:val="24"/>
              </w:rPr>
              <w:t>8 027,0</w:t>
            </w:r>
          </w:p>
        </w:tc>
        <w:tc>
          <w:tcPr>
            <w:tcW w:w="434" w:type="pct"/>
            <w:shd w:val="clear" w:color="auto" w:fill="auto"/>
          </w:tcPr>
          <w:p w:rsidR="002B3E75" w:rsidRPr="009664B8" w:rsidRDefault="002B3E75" w:rsidP="002B3E75">
            <w:pPr>
              <w:jc w:val="center"/>
              <w:rPr>
                <w:sz w:val="24"/>
                <w:szCs w:val="24"/>
              </w:rPr>
            </w:pPr>
            <w:r w:rsidRPr="009664B8">
              <w:rPr>
                <w:sz w:val="24"/>
                <w:szCs w:val="24"/>
              </w:rPr>
              <w:t>40 135,0</w:t>
            </w:r>
          </w:p>
        </w:tc>
      </w:tr>
      <w:tr w:rsidR="002B3E75" w:rsidRPr="009664B8" w:rsidTr="000F4AEC">
        <w:trPr>
          <w:trHeight w:val="225"/>
        </w:trPr>
        <w:tc>
          <w:tcPr>
            <w:tcW w:w="1260" w:type="pct"/>
            <w:gridSpan w:val="2"/>
            <w:shd w:val="clear" w:color="auto" w:fill="auto"/>
          </w:tcPr>
          <w:p w:rsidR="002B3E75" w:rsidRPr="009664B8" w:rsidRDefault="002B3E75" w:rsidP="002B3E75">
            <w:pPr>
              <w:rPr>
                <w:sz w:val="24"/>
                <w:szCs w:val="24"/>
              </w:rPr>
            </w:pPr>
            <w:r w:rsidRPr="009664B8">
              <w:rPr>
                <w:sz w:val="24"/>
                <w:szCs w:val="24"/>
              </w:rPr>
              <w:t>В том числе:</w:t>
            </w:r>
          </w:p>
        </w:tc>
        <w:tc>
          <w:tcPr>
            <w:tcW w:w="621" w:type="pct"/>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p>
        </w:tc>
        <w:tc>
          <w:tcPr>
            <w:tcW w:w="438" w:type="pct"/>
            <w:shd w:val="clear" w:color="auto" w:fill="auto"/>
            <w:vAlign w:val="center"/>
          </w:tcPr>
          <w:p w:rsidR="002B3E75" w:rsidRPr="009664B8" w:rsidRDefault="002B3E75" w:rsidP="002B3E75">
            <w:pPr>
              <w:jc w:val="center"/>
              <w:rPr>
                <w:sz w:val="24"/>
                <w:szCs w:val="24"/>
              </w:rPr>
            </w:pPr>
          </w:p>
        </w:tc>
        <w:tc>
          <w:tcPr>
            <w:tcW w:w="392" w:type="pct"/>
            <w:shd w:val="clear" w:color="auto" w:fill="auto"/>
            <w:vAlign w:val="center"/>
          </w:tcPr>
          <w:p w:rsidR="002B3E75" w:rsidRPr="009664B8" w:rsidRDefault="002B3E75" w:rsidP="002B3E75">
            <w:pPr>
              <w:jc w:val="center"/>
              <w:rPr>
                <w:sz w:val="24"/>
                <w:szCs w:val="24"/>
              </w:rPr>
            </w:pPr>
          </w:p>
        </w:tc>
        <w:tc>
          <w:tcPr>
            <w:tcW w:w="506" w:type="pct"/>
            <w:shd w:val="clear" w:color="auto" w:fill="auto"/>
            <w:vAlign w:val="center"/>
          </w:tcPr>
          <w:p w:rsidR="002B3E75" w:rsidRPr="009664B8" w:rsidRDefault="002B3E75" w:rsidP="002B3E75">
            <w:pPr>
              <w:jc w:val="center"/>
              <w:rPr>
                <w:sz w:val="24"/>
                <w:szCs w:val="24"/>
              </w:rPr>
            </w:pPr>
          </w:p>
        </w:tc>
        <w:tc>
          <w:tcPr>
            <w:tcW w:w="366" w:type="pct"/>
            <w:shd w:val="clear" w:color="auto" w:fill="auto"/>
            <w:vAlign w:val="center"/>
          </w:tcPr>
          <w:p w:rsidR="002B3E75" w:rsidRPr="009664B8" w:rsidRDefault="002B3E75" w:rsidP="002B3E75">
            <w:pPr>
              <w:jc w:val="center"/>
              <w:rPr>
                <w:sz w:val="24"/>
                <w:szCs w:val="24"/>
              </w:rPr>
            </w:pPr>
          </w:p>
        </w:tc>
        <w:tc>
          <w:tcPr>
            <w:tcW w:w="384" w:type="pct"/>
            <w:shd w:val="clear" w:color="auto" w:fill="auto"/>
            <w:vAlign w:val="center"/>
          </w:tcPr>
          <w:p w:rsidR="002B3E75" w:rsidRPr="009664B8" w:rsidRDefault="002B3E75" w:rsidP="002B3E75">
            <w:pPr>
              <w:jc w:val="center"/>
              <w:rPr>
                <w:sz w:val="24"/>
                <w:szCs w:val="24"/>
              </w:rPr>
            </w:pPr>
          </w:p>
        </w:tc>
        <w:tc>
          <w:tcPr>
            <w:tcW w:w="434" w:type="pct"/>
            <w:shd w:val="clear" w:color="auto" w:fill="auto"/>
            <w:vAlign w:val="center"/>
          </w:tcPr>
          <w:p w:rsidR="002B3E75" w:rsidRPr="009664B8" w:rsidRDefault="002B3E75" w:rsidP="002B3E75">
            <w:pPr>
              <w:jc w:val="center"/>
              <w:rPr>
                <w:sz w:val="24"/>
                <w:szCs w:val="24"/>
              </w:rPr>
            </w:pPr>
          </w:p>
        </w:tc>
      </w:tr>
      <w:tr w:rsidR="002B3E75" w:rsidRPr="009664B8" w:rsidTr="000F4AEC">
        <w:trPr>
          <w:trHeight w:val="225"/>
        </w:trPr>
        <w:tc>
          <w:tcPr>
            <w:tcW w:w="1260" w:type="pct"/>
            <w:gridSpan w:val="2"/>
            <w:vMerge w:val="restart"/>
            <w:shd w:val="clear" w:color="auto" w:fill="auto"/>
          </w:tcPr>
          <w:p w:rsidR="002B3E75" w:rsidRPr="009664B8" w:rsidRDefault="002B3E75" w:rsidP="002B3E75">
            <w:pPr>
              <w:jc w:val="both"/>
              <w:rPr>
                <w:sz w:val="24"/>
                <w:szCs w:val="24"/>
              </w:rPr>
            </w:pPr>
            <w:r w:rsidRPr="009664B8">
              <w:rPr>
                <w:sz w:val="24"/>
                <w:szCs w:val="24"/>
              </w:rPr>
              <w:lastRenderedPageBreak/>
              <w:t>ответственный исполнитель (управление культуры и спорта администрации района)</w:t>
            </w:r>
          </w:p>
        </w:tc>
        <w:tc>
          <w:tcPr>
            <w:tcW w:w="621" w:type="pct"/>
            <w:vMerge w:val="restart"/>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всего</w:t>
            </w:r>
          </w:p>
        </w:tc>
        <w:tc>
          <w:tcPr>
            <w:tcW w:w="438" w:type="pct"/>
            <w:shd w:val="clear" w:color="auto" w:fill="auto"/>
          </w:tcPr>
          <w:p w:rsidR="002B3E75" w:rsidRPr="009664B8" w:rsidRDefault="002B3E75" w:rsidP="002B3E75">
            <w:pPr>
              <w:jc w:val="center"/>
              <w:rPr>
                <w:sz w:val="24"/>
                <w:szCs w:val="24"/>
              </w:rPr>
            </w:pPr>
            <w:r w:rsidRPr="009664B8">
              <w:rPr>
                <w:sz w:val="24"/>
                <w:szCs w:val="24"/>
              </w:rPr>
              <w:t>1 726 729,6</w:t>
            </w:r>
          </w:p>
        </w:tc>
        <w:tc>
          <w:tcPr>
            <w:tcW w:w="392" w:type="pct"/>
            <w:shd w:val="clear" w:color="auto" w:fill="auto"/>
          </w:tcPr>
          <w:p w:rsidR="002B3E75" w:rsidRPr="009664B8" w:rsidRDefault="002B3E75" w:rsidP="002B3E75">
            <w:pPr>
              <w:jc w:val="center"/>
              <w:rPr>
                <w:sz w:val="24"/>
                <w:szCs w:val="24"/>
              </w:rPr>
            </w:pPr>
            <w:r w:rsidRPr="009664B8">
              <w:rPr>
                <w:sz w:val="24"/>
                <w:szCs w:val="24"/>
              </w:rPr>
              <w:t>203 439,8</w:t>
            </w:r>
          </w:p>
        </w:tc>
        <w:tc>
          <w:tcPr>
            <w:tcW w:w="506" w:type="pct"/>
            <w:shd w:val="clear" w:color="auto" w:fill="auto"/>
          </w:tcPr>
          <w:p w:rsidR="002B3E75" w:rsidRPr="009664B8" w:rsidRDefault="002B3E75" w:rsidP="002B3E75">
            <w:pPr>
              <w:jc w:val="center"/>
              <w:rPr>
                <w:sz w:val="24"/>
                <w:szCs w:val="24"/>
              </w:rPr>
            </w:pPr>
            <w:r w:rsidRPr="009664B8">
              <w:rPr>
                <w:sz w:val="24"/>
                <w:szCs w:val="24"/>
              </w:rPr>
              <w:t>213 492,3</w:t>
            </w:r>
          </w:p>
        </w:tc>
        <w:tc>
          <w:tcPr>
            <w:tcW w:w="366" w:type="pct"/>
            <w:shd w:val="clear" w:color="auto" w:fill="auto"/>
          </w:tcPr>
          <w:p w:rsidR="002B3E75" w:rsidRPr="009664B8" w:rsidRDefault="002B3E75" w:rsidP="002B3E75">
            <w:pPr>
              <w:jc w:val="center"/>
              <w:rPr>
                <w:sz w:val="24"/>
                <w:szCs w:val="24"/>
              </w:rPr>
            </w:pPr>
            <w:r w:rsidRPr="009664B8">
              <w:rPr>
                <w:sz w:val="24"/>
                <w:szCs w:val="24"/>
              </w:rPr>
              <w:t>209 090,5</w:t>
            </w:r>
          </w:p>
        </w:tc>
        <w:tc>
          <w:tcPr>
            <w:tcW w:w="384" w:type="pct"/>
            <w:shd w:val="clear" w:color="auto" w:fill="auto"/>
          </w:tcPr>
          <w:p w:rsidR="002B3E75" w:rsidRPr="009664B8" w:rsidRDefault="002B3E75" w:rsidP="002B3E75">
            <w:pPr>
              <w:jc w:val="center"/>
              <w:rPr>
                <w:sz w:val="24"/>
                <w:szCs w:val="24"/>
              </w:rPr>
            </w:pPr>
            <w:r w:rsidRPr="009664B8">
              <w:rPr>
                <w:sz w:val="24"/>
                <w:szCs w:val="24"/>
              </w:rPr>
              <w:t>197 291,7</w:t>
            </w:r>
          </w:p>
        </w:tc>
        <w:tc>
          <w:tcPr>
            <w:tcW w:w="434" w:type="pct"/>
            <w:shd w:val="clear" w:color="auto" w:fill="auto"/>
          </w:tcPr>
          <w:p w:rsidR="002B3E75" w:rsidRPr="009664B8" w:rsidRDefault="002B3E75" w:rsidP="002B3E75">
            <w:pPr>
              <w:jc w:val="center"/>
              <w:rPr>
                <w:sz w:val="24"/>
                <w:szCs w:val="24"/>
              </w:rPr>
            </w:pPr>
            <w:r w:rsidRPr="009664B8">
              <w:rPr>
                <w:sz w:val="24"/>
                <w:szCs w:val="24"/>
              </w:rPr>
              <w:t>903 415,3</w:t>
            </w:r>
          </w:p>
        </w:tc>
      </w:tr>
      <w:tr w:rsidR="002B3E75" w:rsidRPr="009664B8" w:rsidTr="000F4AEC">
        <w:trPr>
          <w:trHeight w:val="705"/>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бюджет автономного округа</w:t>
            </w:r>
          </w:p>
        </w:tc>
        <w:tc>
          <w:tcPr>
            <w:tcW w:w="438" w:type="pct"/>
            <w:shd w:val="clear" w:color="auto" w:fill="auto"/>
          </w:tcPr>
          <w:p w:rsidR="002B3E75" w:rsidRPr="009664B8" w:rsidRDefault="002B3E75" w:rsidP="002B3E75">
            <w:pPr>
              <w:jc w:val="center"/>
              <w:rPr>
                <w:sz w:val="24"/>
                <w:szCs w:val="24"/>
              </w:rPr>
            </w:pPr>
            <w:r w:rsidRPr="009664B8">
              <w:rPr>
                <w:sz w:val="24"/>
                <w:szCs w:val="24"/>
              </w:rPr>
              <w:t>36 611,3</w:t>
            </w:r>
          </w:p>
        </w:tc>
        <w:tc>
          <w:tcPr>
            <w:tcW w:w="392" w:type="pct"/>
            <w:shd w:val="clear" w:color="auto" w:fill="auto"/>
          </w:tcPr>
          <w:p w:rsidR="002B3E75" w:rsidRPr="009664B8" w:rsidRDefault="002B3E75" w:rsidP="002B3E75">
            <w:pPr>
              <w:jc w:val="center"/>
              <w:rPr>
                <w:sz w:val="24"/>
                <w:szCs w:val="24"/>
              </w:rPr>
            </w:pPr>
            <w:r w:rsidRPr="009664B8">
              <w:rPr>
                <w:sz w:val="24"/>
                <w:szCs w:val="24"/>
              </w:rPr>
              <w:t>6 138,6</w:t>
            </w:r>
          </w:p>
        </w:tc>
        <w:tc>
          <w:tcPr>
            <w:tcW w:w="506" w:type="pct"/>
            <w:shd w:val="clear" w:color="auto" w:fill="auto"/>
          </w:tcPr>
          <w:p w:rsidR="002B3E75" w:rsidRPr="009664B8" w:rsidRDefault="002B3E75" w:rsidP="002B3E75">
            <w:pPr>
              <w:jc w:val="center"/>
              <w:rPr>
                <w:sz w:val="24"/>
                <w:szCs w:val="24"/>
              </w:rPr>
            </w:pPr>
            <w:r w:rsidRPr="009664B8">
              <w:rPr>
                <w:sz w:val="24"/>
                <w:szCs w:val="24"/>
              </w:rPr>
              <w:t>6 530,9</w:t>
            </w:r>
          </w:p>
        </w:tc>
        <w:tc>
          <w:tcPr>
            <w:tcW w:w="366" w:type="pct"/>
            <w:shd w:val="clear" w:color="auto" w:fill="auto"/>
          </w:tcPr>
          <w:p w:rsidR="002B3E75" w:rsidRPr="009664B8" w:rsidRDefault="002B3E75" w:rsidP="002B3E75">
            <w:pPr>
              <w:jc w:val="center"/>
              <w:rPr>
                <w:sz w:val="24"/>
                <w:szCs w:val="24"/>
              </w:rPr>
            </w:pPr>
            <w:r w:rsidRPr="009664B8">
              <w:rPr>
                <w:sz w:val="24"/>
                <w:szCs w:val="24"/>
              </w:rPr>
              <w:t>10 654,9</w:t>
            </w:r>
          </w:p>
        </w:tc>
        <w:tc>
          <w:tcPr>
            <w:tcW w:w="384" w:type="pct"/>
            <w:shd w:val="clear" w:color="auto" w:fill="auto"/>
          </w:tcPr>
          <w:p w:rsidR="002B3E75" w:rsidRPr="009664B8" w:rsidRDefault="002B3E75" w:rsidP="002B3E75">
            <w:pPr>
              <w:jc w:val="center"/>
              <w:rPr>
                <w:sz w:val="24"/>
                <w:szCs w:val="24"/>
              </w:rPr>
            </w:pPr>
            <w:r w:rsidRPr="009664B8">
              <w:rPr>
                <w:sz w:val="24"/>
                <w:szCs w:val="24"/>
              </w:rPr>
              <w:t>13 286,9</w:t>
            </w:r>
          </w:p>
        </w:tc>
        <w:tc>
          <w:tcPr>
            <w:tcW w:w="434" w:type="pct"/>
            <w:shd w:val="clear" w:color="auto" w:fill="auto"/>
          </w:tcPr>
          <w:p w:rsidR="002B3E75" w:rsidRPr="009664B8" w:rsidRDefault="002B3E75" w:rsidP="002B3E75">
            <w:pPr>
              <w:jc w:val="center"/>
              <w:rPr>
                <w:sz w:val="24"/>
                <w:szCs w:val="24"/>
              </w:rPr>
            </w:pPr>
            <w:r w:rsidRPr="009664B8">
              <w:rPr>
                <w:sz w:val="24"/>
                <w:szCs w:val="24"/>
              </w:rPr>
              <w:t>0,0</w:t>
            </w:r>
          </w:p>
        </w:tc>
      </w:tr>
      <w:tr w:rsidR="002B3E75" w:rsidRPr="009664B8" w:rsidTr="000F4AEC">
        <w:trPr>
          <w:trHeight w:val="240"/>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местный бюджет</w:t>
            </w:r>
          </w:p>
        </w:tc>
        <w:tc>
          <w:tcPr>
            <w:tcW w:w="438" w:type="pct"/>
            <w:shd w:val="clear" w:color="auto" w:fill="auto"/>
          </w:tcPr>
          <w:p w:rsidR="002B3E75" w:rsidRPr="009664B8" w:rsidRDefault="002B3E75" w:rsidP="002B3E75">
            <w:pPr>
              <w:jc w:val="center"/>
              <w:rPr>
                <w:sz w:val="24"/>
                <w:szCs w:val="24"/>
              </w:rPr>
            </w:pPr>
            <w:r w:rsidRPr="009664B8">
              <w:rPr>
                <w:sz w:val="24"/>
                <w:szCs w:val="24"/>
              </w:rPr>
              <w:t>1 607 040,3</w:t>
            </w:r>
          </w:p>
        </w:tc>
        <w:tc>
          <w:tcPr>
            <w:tcW w:w="392" w:type="pct"/>
            <w:shd w:val="clear" w:color="auto" w:fill="auto"/>
          </w:tcPr>
          <w:p w:rsidR="002B3E75" w:rsidRPr="009664B8" w:rsidRDefault="002B3E75" w:rsidP="002B3E75">
            <w:pPr>
              <w:jc w:val="center"/>
              <w:rPr>
                <w:sz w:val="24"/>
                <w:szCs w:val="24"/>
              </w:rPr>
            </w:pPr>
            <w:r w:rsidRPr="009664B8">
              <w:rPr>
                <w:sz w:val="24"/>
                <w:szCs w:val="24"/>
              </w:rPr>
              <w:t>185 201,5</w:t>
            </w:r>
          </w:p>
        </w:tc>
        <w:tc>
          <w:tcPr>
            <w:tcW w:w="506" w:type="pct"/>
            <w:shd w:val="clear" w:color="auto" w:fill="auto"/>
          </w:tcPr>
          <w:p w:rsidR="002B3E75" w:rsidRPr="009664B8" w:rsidRDefault="002B3E75" w:rsidP="002B3E75">
            <w:pPr>
              <w:jc w:val="center"/>
              <w:rPr>
                <w:sz w:val="24"/>
                <w:szCs w:val="24"/>
              </w:rPr>
            </w:pPr>
            <w:r w:rsidRPr="009664B8">
              <w:rPr>
                <w:sz w:val="24"/>
                <w:szCs w:val="24"/>
              </w:rPr>
              <w:t>192 172,1</w:t>
            </w:r>
          </w:p>
        </w:tc>
        <w:tc>
          <w:tcPr>
            <w:tcW w:w="366" w:type="pct"/>
            <w:shd w:val="clear" w:color="auto" w:fill="auto"/>
          </w:tcPr>
          <w:p w:rsidR="002B3E75" w:rsidRPr="009664B8" w:rsidRDefault="002B3E75" w:rsidP="002B3E75">
            <w:pPr>
              <w:jc w:val="center"/>
              <w:rPr>
                <w:sz w:val="24"/>
                <w:szCs w:val="24"/>
              </w:rPr>
            </w:pPr>
            <w:r w:rsidRPr="009664B8">
              <w:rPr>
                <w:sz w:val="24"/>
                <w:szCs w:val="24"/>
              </w:rPr>
              <w:t>190 408,6</w:t>
            </w:r>
          </w:p>
        </w:tc>
        <w:tc>
          <w:tcPr>
            <w:tcW w:w="384" w:type="pct"/>
            <w:shd w:val="clear" w:color="auto" w:fill="auto"/>
          </w:tcPr>
          <w:p w:rsidR="002B3E75" w:rsidRPr="009664B8" w:rsidRDefault="002B3E75" w:rsidP="002B3E75">
            <w:pPr>
              <w:jc w:val="center"/>
              <w:rPr>
                <w:sz w:val="24"/>
                <w:szCs w:val="24"/>
              </w:rPr>
            </w:pPr>
            <w:r w:rsidRPr="009664B8">
              <w:rPr>
                <w:sz w:val="24"/>
                <w:szCs w:val="24"/>
              </w:rPr>
              <w:t>175 977,8</w:t>
            </w:r>
          </w:p>
        </w:tc>
        <w:tc>
          <w:tcPr>
            <w:tcW w:w="434" w:type="pct"/>
            <w:shd w:val="clear" w:color="auto" w:fill="auto"/>
          </w:tcPr>
          <w:p w:rsidR="002B3E75" w:rsidRPr="009664B8" w:rsidRDefault="002B3E75" w:rsidP="002B3E75">
            <w:pPr>
              <w:jc w:val="center"/>
              <w:rPr>
                <w:sz w:val="24"/>
                <w:szCs w:val="24"/>
              </w:rPr>
            </w:pPr>
            <w:r w:rsidRPr="009664B8">
              <w:rPr>
                <w:sz w:val="24"/>
                <w:szCs w:val="24"/>
              </w:rPr>
              <w:t>863 280,3</w:t>
            </w:r>
          </w:p>
        </w:tc>
      </w:tr>
      <w:tr w:rsidR="002B3E75" w:rsidRPr="009664B8" w:rsidTr="000F4AEC">
        <w:trPr>
          <w:trHeight w:val="465"/>
        </w:trPr>
        <w:tc>
          <w:tcPr>
            <w:tcW w:w="1260" w:type="pct"/>
            <w:gridSpan w:val="2"/>
            <w:vMerge/>
            <w:shd w:val="clear" w:color="auto" w:fill="auto"/>
          </w:tcPr>
          <w:p w:rsidR="002B3E75" w:rsidRPr="009664B8" w:rsidRDefault="002B3E75" w:rsidP="002B3E75">
            <w:pPr>
              <w:rPr>
                <w:sz w:val="24"/>
                <w:szCs w:val="24"/>
              </w:rPr>
            </w:pPr>
          </w:p>
        </w:tc>
        <w:tc>
          <w:tcPr>
            <w:tcW w:w="621" w:type="pct"/>
            <w:vMerge/>
            <w:shd w:val="clear" w:color="auto" w:fill="auto"/>
          </w:tcPr>
          <w:p w:rsidR="002B3E75" w:rsidRPr="009664B8" w:rsidRDefault="002B3E75" w:rsidP="002B3E75">
            <w:pPr>
              <w:rPr>
                <w:sz w:val="24"/>
                <w:szCs w:val="24"/>
              </w:rPr>
            </w:pPr>
          </w:p>
        </w:tc>
        <w:tc>
          <w:tcPr>
            <w:tcW w:w="599" w:type="pct"/>
            <w:shd w:val="clear" w:color="auto" w:fill="auto"/>
          </w:tcPr>
          <w:p w:rsidR="002B3E75" w:rsidRPr="009664B8" w:rsidRDefault="002B3E75" w:rsidP="002B3E75">
            <w:pPr>
              <w:rPr>
                <w:sz w:val="24"/>
                <w:szCs w:val="24"/>
              </w:rPr>
            </w:pPr>
            <w:r w:rsidRPr="009664B8">
              <w:rPr>
                <w:sz w:val="24"/>
                <w:szCs w:val="24"/>
              </w:rPr>
              <w:t>иные источники финансирования</w:t>
            </w:r>
          </w:p>
        </w:tc>
        <w:tc>
          <w:tcPr>
            <w:tcW w:w="438" w:type="pct"/>
            <w:shd w:val="clear" w:color="auto" w:fill="auto"/>
          </w:tcPr>
          <w:p w:rsidR="002B3E75" w:rsidRPr="009664B8" w:rsidRDefault="002B3E75" w:rsidP="002B3E75">
            <w:pPr>
              <w:jc w:val="center"/>
              <w:rPr>
                <w:sz w:val="24"/>
                <w:szCs w:val="24"/>
              </w:rPr>
            </w:pPr>
            <w:r w:rsidRPr="009664B8">
              <w:rPr>
                <w:sz w:val="24"/>
                <w:szCs w:val="24"/>
              </w:rPr>
              <w:t>83 078,0</w:t>
            </w:r>
          </w:p>
        </w:tc>
        <w:tc>
          <w:tcPr>
            <w:tcW w:w="392" w:type="pct"/>
            <w:shd w:val="clear" w:color="auto" w:fill="auto"/>
          </w:tcPr>
          <w:p w:rsidR="002B3E75" w:rsidRPr="009664B8" w:rsidRDefault="002B3E75" w:rsidP="002B3E75">
            <w:pPr>
              <w:jc w:val="center"/>
              <w:rPr>
                <w:sz w:val="24"/>
                <w:szCs w:val="24"/>
              </w:rPr>
            </w:pPr>
            <w:r w:rsidRPr="009664B8">
              <w:rPr>
                <w:sz w:val="24"/>
                <w:szCs w:val="24"/>
              </w:rPr>
              <w:t>12 099,7</w:t>
            </w:r>
          </w:p>
        </w:tc>
        <w:tc>
          <w:tcPr>
            <w:tcW w:w="506" w:type="pct"/>
            <w:shd w:val="clear" w:color="auto" w:fill="auto"/>
          </w:tcPr>
          <w:p w:rsidR="002B3E75" w:rsidRPr="009664B8" w:rsidRDefault="002B3E75" w:rsidP="002B3E75">
            <w:pPr>
              <w:jc w:val="center"/>
              <w:rPr>
                <w:sz w:val="24"/>
                <w:szCs w:val="24"/>
              </w:rPr>
            </w:pPr>
            <w:r w:rsidRPr="009664B8">
              <w:rPr>
                <w:sz w:val="24"/>
                <w:szCs w:val="24"/>
              </w:rPr>
              <w:t>14 789,3</w:t>
            </w:r>
          </w:p>
        </w:tc>
        <w:tc>
          <w:tcPr>
            <w:tcW w:w="366" w:type="pct"/>
            <w:shd w:val="clear" w:color="auto" w:fill="auto"/>
          </w:tcPr>
          <w:p w:rsidR="002B3E75" w:rsidRPr="009664B8" w:rsidRDefault="002B3E75" w:rsidP="002B3E75">
            <w:pPr>
              <w:jc w:val="center"/>
              <w:rPr>
                <w:sz w:val="24"/>
                <w:szCs w:val="24"/>
              </w:rPr>
            </w:pPr>
            <w:r w:rsidRPr="009664B8">
              <w:rPr>
                <w:sz w:val="24"/>
                <w:szCs w:val="24"/>
              </w:rPr>
              <w:t>8 027,0</w:t>
            </w:r>
          </w:p>
        </w:tc>
        <w:tc>
          <w:tcPr>
            <w:tcW w:w="384" w:type="pct"/>
            <w:shd w:val="clear" w:color="auto" w:fill="auto"/>
          </w:tcPr>
          <w:p w:rsidR="002B3E75" w:rsidRPr="009664B8" w:rsidRDefault="002B3E75" w:rsidP="002B3E75">
            <w:pPr>
              <w:jc w:val="center"/>
              <w:rPr>
                <w:sz w:val="24"/>
                <w:szCs w:val="24"/>
              </w:rPr>
            </w:pPr>
            <w:r w:rsidRPr="009664B8">
              <w:rPr>
                <w:sz w:val="24"/>
                <w:szCs w:val="24"/>
              </w:rPr>
              <w:t>8 027,0</w:t>
            </w:r>
          </w:p>
        </w:tc>
        <w:tc>
          <w:tcPr>
            <w:tcW w:w="434" w:type="pct"/>
            <w:shd w:val="clear" w:color="auto" w:fill="auto"/>
          </w:tcPr>
          <w:p w:rsidR="002B3E75" w:rsidRPr="009664B8" w:rsidRDefault="002B3E75" w:rsidP="002B3E75">
            <w:pPr>
              <w:jc w:val="center"/>
              <w:rPr>
                <w:sz w:val="24"/>
                <w:szCs w:val="24"/>
              </w:rPr>
            </w:pPr>
            <w:r w:rsidRPr="009664B8">
              <w:rPr>
                <w:sz w:val="24"/>
                <w:szCs w:val="24"/>
              </w:rPr>
              <w:t>40 135,0</w:t>
            </w:r>
          </w:p>
        </w:tc>
      </w:tr>
    </w:tbl>
    <w:p w:rsidR="002B3E75" w:rsidRPr="002B3E75" w:rsidRDefault="002B3E75" w:rsidP="002B3E75">
      <w:pPr>
        <w:jc w:val="right"/>
      </w:pPr>
      <w:r w:rsidRPr="009664B8">
        <w:t>».</w:t>
      </w:r>
    </w:p>
    <w:p w:rsidR="002B3E75" w:rsidRPr="002B3E75" w:rsidRDefault="002B3E75" w:rsidP="002B3E75"/>
    <w:p w:rsidR="002B3E75" w:rsidRPr="002B3E75" w:rsidRDefault="002B3E75" w:rsidP="002B3E75"/>
    <w:p w:rsidR="002B3E75" w:rsidRDefault="002B3E75" w:rsidP="00894A21">
      <w:pPr>
        <w:tabs>
          <w:tab w:val="left" w:pos="0"/>
          <w:tab w:val="left" w:pos="8627"/>
        </w:tabs>
        <w:jc w:val="both"/>
        <w:rPr>
          <w:rFonts w:eastAsia="Calibri"/>
          <w:lang w:eastAsia="en-US"/>
        </w:rPr>
      </w:pPr>
    </w:p>
    <w:sectPr w:rsidR="002B3E75" w:rsidSect="0069509A">
      <w:pgSz w:w="16838" w:h="11906" w:orient="landscape"/>
      <w:pgMar w:top="1134" w:right="567"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1BC" w:rsidRDefault="00CD11BC">
      <w:r>
        <w:separator/>
      </w:r>
    </w:p>
  </w:endnote>
  <w:endnote w:type="continuationSeparator" w:id="0">
    <w:p w:rsidR="00CD11BC" w:rsidRDefault="00CD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1BC" w:rsidRDefault="00CD11BC">
      <w:r>
        <w:separator/>
      </w:r>
    </w:p>
  </w:footnote>
  <w:footnote w:type="continuationSeparator" w:id="0">
    <w:p w:rsidR="00CD11BC" w:rsidRDefault="00CD1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9147985"/>
      <w:docPartObj>
        <w:docPartGallery w:val="Page Numbers (Top of Page)"/>
        <w:docPartUnique/>
      </w:docPartObj>
    </w:sdtPr>
    <w:sdtEndPr/>
    <w:sdtContent>
      <w:p w:rsidR="00CB61F6" w:rsidRDefault="00CB61F6">
        <w:pPr>
          <w:pStyle w:val="a4"/>
          <w:jc w:val="center"/>
        </w:pPr>
        <w:r>
          <w:fldChar w:fldCharType="begin"/>
        </w:r>
        <w:r>
          <w:instrText>PAGE   \* MERGEFORMAT</w:instrText>
        </w:r>
        <w:r>
          <w:fldChar w:fldCharType="separate"/>
        </w:r>
        <w:r w:rsidR="009664B8">
          <w:rPr>
            <w:noProof/>
          </w:rPr>
          <w:t>2</w:t>
        </w:r>
        <w:r>
          <w:fldChar w:fldCharType="end"/>
        </w:r>
      </w:p>
    </w:sdtContent>
  </w:sdt>
  <w:p w:rsidR="00E10006" w:rsidRDefault="00E100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64F8"/>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0F4AEC"/>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61A3"/>
    <w:rsid w:val="00292AB0"/>
    <w:rsid w:val="002953D5"/>
    <w:rsid w:val="002954C9"/>
    <w:rsid w:val="002964E5"/>
    <w:rsid w:val="002971E4"/>
    <w:rsid w:val="002A2381"/>
    <w:rsid w:val="002A264B"/>
    <w:rsid w:val="002A51A2"/>
    <w:rsid w:val="002A6D69"/>
    <w:rsid w:val="002A7193"/>
    <w:rsid w:val="002B07F7"/>
    <w:rsid w:val="002B3AA0"/>
    <w:rsid w:val="002B3E75"/>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024"/>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04B"/>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5C41"/>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509A"/>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02CA"/>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4A21"/>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4B8"/>
    <w:rsid w:val="00966571"/>
    <w:rsid w:val="0096771E"/>
    <w:rsid w:val="00973AA3"/>
    <w:rsid w:val="0097679A"/>
    <w:rsid w:val="00977853"/>
    <w:rsid w:val="00982CDD"/>
    <w:rsid w:val="00983F5E"/>
    <w:rsid w:val="00986774"/>
    <w:rsid w:val="00986A2F"/>
    <w:rsid w:val="00993845"/>
    <w:rsid w:val="00997BC5"/>
    <w:rsid w:val="009A0EE9"/>
    <w:rsid w:val="009A13C1"/>
    <w:rsid w:val="009A16E4"/>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47AF3"/>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61F6"/>
    <w:rsid w:val="00CB714C"/>
    <w:rsid w:val="00CC0F95"/>
    <w:rsid w:val="00CC18F5"/>
    <w:rsid w:val="00CC1F9C"/>
    <w:rsid w:val="00CC22AD"/>
    <w:rsid w:val="00CC29B7"/>
    <w:rsid w:val="00CC5310"/>
    <w:rsid w:val="00CC6D13"/>
    <w:rsid w:val="00CC73C4"/>
    <w:rsid w:val="00CC76DA"/>
    <w:rsid w:val="00CD084E"/>
    <w:rsid w:val="00CD11B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0006"/>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4ACA"/>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79BBB-99BD-49AB-8090-66A15833F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1288</Words>
  <Characters>7348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Прыгунова Анастасия Николаевна</cp:lastModifiedBy>
  <cp:revision>8</cp:revision>
  <cp:lastPrinted>2023-08-15T10:41:00Z</cp:lastPrinted>
  <dcterms:created xsi:type="dcterms:W3CDTF">2023-10-02T04:52:00Z</dcterms:created>
  <dcterms:modified xsi:type="dcterms:W3CDTF">2023-10-02T05:34:00Z</dcterms:modified>
</cp:coreProperties>
</file>